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4584EAB3"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w:t>
      </w:r>
      <w:r w:rsidR="002C22CC" w:rsidRPr="002C22CC">
        <w:rPr>
          <w:rFonts w:ascii="GHEA Grapalat" w:hAnsi="GHEA Grapalat"/>
          <w:i w:val="0"/>
          <w:lang w:val="af-ZA"/>
        </w:rPr>
        <w:t>3</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3E0FA88B"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2C22CC">
        <w:rPr>
          <w:rFonts w:ascii="GHEA Grapalat" w:hAnsi="GHEA Grapalat"/>
          <w:i w:val="0"/>
          <w:lang w:val="af-ZA"/>
        </w:rPr>
        <w:t>ՀՀՔԿ-ԲՄԽԾՁԲ-25/23</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2FDCDBD4"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2C22CC" w:rsidRPr="00905930">
        <w:rPr>
          <w:rFonts w:ascii="GHEA Grapalat" w:hAnsi="GHEA Grapalat"/>
          <w:b/>
          <w:i w:val="0"/>
          <w:lang w:val="af-ZA"/>
        </w:rPr>
        <w:t xml:space="preserve">ՀՀ </w:t>
      </w:r>
      <w:r w:rsidR="002C22CC" w:rsidRPr="002C22CC">
        <w:rPr>
          <w:rFonts w:ascii="GHEA Grapalat" w:hAnsi="GHEA Grapalat"/>
          <w:b/>
          <w:i w:val="0"/>
          <w:lang w:val="af-ZA"/>
        </w:rPr>
        <w:t xml:space="preserve">Գեղարքունիքի մարզի Սևան համայնքի «Գագարինի միջնակարգ դպրոց» ՊՈԱԿ-ի </w:t>
      </w:r>
      <w:r w:rsidR="008B5D98" w:rsidRPr="008B5D98">
        <w:rPr>
          <w:rFonts w:ascii="GHEA Grapalat" w:hAnsi="GHEA Grapalat"/>
          <w:b/>
          <w:i w:val="0"/>
          <w:lang w:val="af-ZA"/>
        </w:rPr>
        <w:t xml:space="preserve">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9C60209"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w:t>
      </w:r>
      <w:r w:rsidR="00F71073" w:rsidRPr="00F71073">
        <w:rPr>
          <w:rFonts w:ascii="GHEA Grapalat" w:hAnsi="GHEA Grapalat"/>
          <w:b/>
          <w:i w:val="0"/>
          <w:lang w:val="af-ZA"/>
        </w:rPr>
        <w:t>6</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11</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5D7F1042"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w:t>
      </w:r>
      <w:r w:rsidR="00F71073" w:rsidRPr="00F71073">
        <w:rPr>
          <w:rFonts w:ascii="GHEA Grapalat" w:hAnsi="GHEA Grapalat"/>
          <w:b/>
          <w:i w:val="0"/>
          <w:lang w:val="af-ZA"/>
        </w:rPr>
        <w:t>6</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11</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2C22CC" w:rsidRDefault="00BB5299" w:rsidP="00C2051A">
      <w:pPr>
        <w:pStyle w:val="BodyText"/>
        <w:spacing w:after="60"/>
        <w:ind w:right="-7" w:firstLine="567"/>
        <w:jc w:val="right"/>
        <w:rPr>
          <w:rFonts w:ascii="GHEA Grapalat" w:hAnsi="GHEA Grapalat" w:cs="Sylfaen"/>
          <w:color w:val="000000"/>
          <w:sz w:val="20"/>
          <w:szCs w:val="20"/>
          <w:lang w:val="af-ZA"/>
        </w:rPr>
      </w:pPr>
    </w:p>
    <w:p w14:paraId="0475AB88" w14:textId="56CD38D4" w:rsidR="00A10BAB" w:rsidRPr="002C22CC" w:rsidRDefault="00A10BAB"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Հաստատված</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է</w:t>
      </w:r>
    </w:p>
    <w:p w14:paraId="31423455" w14:textId="6C29CAB0" w:rsidR="00A10BAB" w:rsidRPr="002C22CC" w:rsidRDefault="002C22CC"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ՀՀՔԿ-ԲՄԽԾՁԲ-25/23</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ծածկագրով</w:t>
      </w:r>
      <w:r w:rsidR="00A10BAB" w:rsidRPr="002C22CC">
        <w:rPr>
          <w:rFonts w:ascii="GHEA Grapalat" w:hAnsi="GHEA Grapalat" w:cs="Sylfaen"/>
          <w:color w:val="000000"/>
          <w:sz w:val="20"/>
          <w:szCs w:val="20"/>
          <w:lang w:val="af-ZA"/>
        </w:rPr>
        <w:t xml:space="preserve"> </w:t>
      </w:r>
    </w:p>
    <w:p w14:paraId="53DE75FF" w14:textId="0D2137ED" w:rsidR="00A10BAB" w:rsidRPr="002C22CC" w:rsidRDefault="002B0934" w:rsidP="00C2051A">
      <w:pPr>
        <w:pStyle w:val="BodyText"/>
        <w:spacing w:after="60"/>
        <w:ind w:right="-7" w:firstLine="567"/>
        <w:jc w:val="right"/>
        <w:rPr>
          <w:rFonts w:ascii="GHEA Grapalat" w:hAnsi="GHEA Grapalat" w:cs="Sylfaen"/>
          <w:color w:val="000000"/>
          <w:sz w:val="20"/>
          <w:szCs w:val="20"/>
          <w:lang w:val="af-ZA"/>
        </w:rPr>
      </w:pPr>
      <w:r w:rsidRPr="006E0A77">
        <w:rPr>
          <w:rFonts w:ascii="GHEA Grapalat" w:hAnsi="GHEA Grapalat" w:cs="Sylfaen"/>
          <w:color w:val="000000"/>
          <w:sz w:val="20"/>
          <w:szCs w:val="20"/>
        </w:rPr>
        <w:t>բաց</w:t>
      </w:r>
      <w:r w:rsidRPr="002C22CC">
        <w:rPr>
          <w:rFonts w:ascii="GHEA Grapalat" w:hAnsi="GHEA Grapalat" w:cs="Sylfaen"/>
          <w:color w:val="000000"/>
          <w:sz w:val="20"/>
          <w:szCs w:val="20"/>
          <w:lang w:val="af-ZA"/>
        </w:rPr>
        <w:t xml:space="preserve"> </w:t>
      </w:r>
      <w:r w:rsidRPr="006E0A77">
        <w:rPr>
          <w:rFonts w:ascii="GHEA Grapalat" w:hAnsi="GHEA Grapalat" w:cs="Sylfaen"/>
          <w:color w:val="000000"/>
          <w:sz w:val="20"/>
          <w:szCs w:val="20"/>
        </w:rPr>
        <w:t>մրցույթի</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գնահատող</w:t>
      </w:r>
      <w:r w:rsidR="00A10BAB" w:rsidRPr="002C22CC">
        <w:rPr>
          <w:rFonts w:ascii="GHEA Grapalat" w:hAnsi="GHEA Grapalat" w:cs="Sylfaen"/>
          <w:color w:val="000000"/>
          <w:sz w:val="20"/>
          <w:szCs w:val="20"/>
          <w:lang w:val="af-ZA"/>
        </w:rPr>
        <w:t xml:space="preserve"> </w:t>
      </w:r>
      <w:r w:rsidR="00A10BAB" w:rsidRPr="006E0A77">
        <w:rPr>
          <w:rFonts w:ascii="GHEA Grapalat" w:hAnsi="GHEA Grapalat" w:cs="Sylfaen"/>
          <w:color w:val="000000"/>
          <w:sz w:val="20"/>
          <w:szCs w:val="20"/>
        </w:rPr>
        <w:t>հանձնաժողովի</w:t>
      </w:r>
    </w:p>
    <w:p w14:paraId="18619EAA" w14:textId="77D0AF24" w:rsidR="00A10BAB" w:rsidRPr="002C22CC" w:rsidRDefault="00D04CBC" w:rsidP="00C2051A">
      <w:pPr>
        <w:pStyle w:val="BodyText"/>
        <w:spacing w:after="60"/>
        <w:ind w:right="-7" w:firstLine="567"/>
        <w:jc w:val="right"/>
        <w:rPr>
          <w:rFonts w:ascii="GHEA Grapalat" w:hAnsi="GHEA Grapalat" w:cs="Sylfaen"/>
          <w:color w:val="000000"/>
          <w:sz w:val="20"/>
          <w:szCs w:val="20"/>
          <w:lang w:val="af-ZA"/>
        </w:rPr>
      </w:pPr>
      <w:r w:rsidRPr="002C22CC">
        <w:rPr>
          <w:rFonts w:ascii="GHEA Grapalat" w:hAnsi="GHEA Grapalat" w:cs="Sylfaen"/>
          <w:color w:val="000000"/>
          <w:sz w:val="20"/>
          <w:szCs w:val="20"/>
          <w:lang w:val="af-ZA"/>
        </w:rPr>
        <w:t xml:space="preserve">2025 </w:t>
      </w:r>
      <w:r w:rsidRPr="00D04CBC">
        <w:rPr>
          <w:rFonts w:ascii="GHEA Grapalat" w:hAnsi="GHEA Grapalat" w:cs="Sylfaen"/>
          <w:color w:val="000000"/>
          <w:sz w:val="20"/>
          <w:szCs w:val="20"/>
        </w:rPr>
        <w:t>թվականի</w:t>
      </w:r>
      <w:r w:rsidRPr="002C22CC">
        <w:rPr>
          <w:rFonts w:ascii="GHEA Grapalat" w:hAnsi="GHEA Grapalat" w:cs="Sylfaen"/>
          <w:color w:val="000000"/>
          <w:sz w:val="20"/>
          <w:szCs w:val="20"/>
          <w:lang w:val="af-ZA"/>
        </w:rPr>
        <w:t xml:space="preserve"> </w:t>
      </w:r>
      <w:r w:rsidRPr="00D04CBC">
        <w:rPr>
          <w:rFonts w:ascii="GHEA Grapalat" w:hAnsi="GHEA Grapalat" w:cs="Sylfaen"/>
          <w:color w:val="000000"/>
          <w:sz w:val="20"/>
          <w:szCs w:val="20"/>
        </w:rPr>
        <w:t>փետրվարի</w:t>
      </w:r>
      <w:r w:rsidRPr="002C22CC">
        <w:rPr>
          <w:rFonts w:ascii="GHEA Grapalat" w:hAnsi="GHEA Grapalat" w:cs="Sylfaen"/>
          <w:color w:val="000000"/>
          <w:sz w:val="20"/>
          <w:szCs w:val="20"/>
          <w:lang w:val="af-ZA"/>
        </w:rPr>
        <w:t xml:space="preserve"> 1</w:t>
      </w:r>
      <w:r w:rsidR="00AA4E61">
        <w:rPr>
          <w:rFonts w:ascii="GHEA Grapalat" w:hAnsi="GHEA Grapalat" w:cs="Sylfaen"/>
          <w:color w:val="000000"/>
          <w:sz w:val="20"/>
          <w:szCs w:val="20"/>
          <w:lang w:val="ru-RU"/>
        </w:rPr>
        <w:t>3</w:t>
      </w:r>
      <w:r w:rsidRPr="002C22CC">
        <w:rPr>
          <w:rFonts w:ascii="GHEA Grapalat" w:hAnsi="GHEA Grapalat" w:cs="Sylfaen"/>
          <w:color w:val="000000"/>
          <w:sz w:val="20"/>
          <w:szCs w:val="20"/>
          <w:lang w:val="af-ZA"/>
        </w:rPr>
        <w:t>-</w:t>
      </w:r>
      <w:r w:rsidRPr="00D04CBC">
        <w:rPr>
          <w:rFonts w:ascii="GHEA Grapalat" w:hAnsi="GHEA Grapalat" w:cs="Sylfaen"/>
          <w:color w:val="000000"/>
          <w:sz w:val="20"/>
          <w:szCs w:val="20"/>
        </w:rPr>
        <w:t>ի</w:t>
      </w:r>
      <w:r w:rsidRPr="002C22CC">
        <w:rPr>
          <w:rFonts w:ascii="GHEA Grapalat" w:hAnsi="GHEA Grapalat" w:cs="Sylfaen"/>
          <w:color w:val="000000"/>
          <w:sz w:val="20"/>
          <w:szCs w:val="20"/>
          <w:lang w:val="af-ZA"/>
        </w:rPr>
        <w:t xml:space="preserve"> </w:t>
      </w:r>
      <w:r w:rsidR="00A10BAB" w:rsidRPr="002C22CC">
        <w:rPr>
          <w:rFonts w:ascii="GHEA Grapalat" w:hAnsi="GHEA Grapalat" w:cs="Sylfaen"/>
          <w:color w:val="000000"/>
          <w:sz w:val="20"/>
          <w:szCs w:val="20"/>
          <w:lang w:val="af-ZA"/>
        </w:rPr>
        <w:t xml:space="preserve">N 1 </w:t>
      </w:r>
      <w:r w:rsidR="00A10BAB" w:rsidRPr="006E0A77">
        <w:rPr>
          <w:rFonts w:ascii="GHEA Grapalat" w:hAnsi="GHEA Grapalat" w:cs="Sylfaen"/>
          <w:color w:val="000000"/>
          <w:sz w:val="20"/>
          <w:szCs w:val="20"/>
        </w:rPr>
        <w:t>որոշմամբ</w:t>
      </w:r>
    </w:p>
    <w:p w14:paraId="7410B03A" w14:textId="77777777" w:rsidR="00A10BAB" w:rsidRPr="002C22CC"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30E8C299" w:rsidR="00A10BAB" w:rsidRPr="006E0A77" w:rsidRDefault="001E672C" w:rsidP="00B70A81">
      <w:pPr>
        <w:pStyle w:val="BodyText"/>
        <w:ind w:right="-7"/>
        <w:jc w:val="center"/>
        <w:rPr>
          <w:rFonts w:ascii="GHEA Grapalat" w:hAnsi="GHEA Grapalat"/>
          <w:bCs/>
          <w:noProof/>
          <w:lang w:val="af-ZA"/>
        </w:rPr>
      </w:pPr>
      <w:r w:rsidRPr="001E672C">
        <w:rPr>
          <w:rFonts w:ascii="GHEA Grapalat" w:hAnsi="GHEA Grapalat"/>
          <w:bCs/>
          <w:noProof/>
          <w:lang w:val="af-ZA"/>
        </w:rPr>
        <w:t xml:space="preserve">ՀՀ ԳԵՂԱՐՔՈՒՆԻՔԻ ՄԱՐԶԻ ՍԵՎԱՆ ՀԱՄԱՅՆՔԻ «ԳԱԳԱՐԻՆԻ ՄԻՋՆԱԿԱՐԳ ԴՊՐՈՑ» ՊՈԱԿ-Ի </w:t>
      </w:r>
      <w:r w:rsidR="00090D58" w:rsidRPr="00090D58">
        <w:rPr>
          <w:rFonts w:ascii="GHEA Grapalat" w:hAnsi="GHEA Grapalat"/>
          <w:bCs/>
          <w:noProof/>
          <w:lang w:val="af-ZA"/>
        </w:rPr>
        <w:t>ԿԱՌՈՒՑՄԱՆ</w:t>
      </w:r>
      <w:r w:rsidR="00090D58" w:rsidRPr="006E0A77">
        <w:rPr>
          <w:rFonts w:ascii="GHEA Grapalat" w:hAnsi="GHEA Grapalat"/>
          <w:bCs/>
          <w:noProof/>
          <w:lang w:val="af-ZA"/>
        </w:rPr>
        <w:t xml:space="preserve"> </w:t>
      </w:r>
      <w:r w:rsidR="00DF52A9" w:rsidRPr="006E0A77">
        <w:rPr>
          <w:rFonts w:ascii="GHEA Grapalat" w:hAnsi="GHEA Grapalat"/>
          <w:bCs/>
          <w:noProof/>
          <w:lang w:val="af-ZA"/>
        </w:rPr>
        <w:t xml:space="preserve">ՆԱԽԱԳԾԱՆԱԽԱՀԱՇՎԱՅԻՆ ՓԱՍՏԱԹՂԹԵՐԻ ՄՇԱԿՄԱՆ ԽՈՐՀՐԴԱՏՎԱԿԱՆ ԾԱՌԱՅՈՒԹՅԱՆ ՁԵՌՔԲԵՐՄԱՆ ՆՊԱՏԱԿՈՎ ՀԱՅՏԱՐԱՐՎԱԾ </w:t>
      </w:r>
      <w:r w:rsidR="00FF707E" w:rsidRPr="00FF707E">
        <w:rPr>
          <w:rFonts w:ascii="GHEA Grapalat" w:hAnsi="GHEA Grapalat"/>
          <w:bCs/>
          <w:noProof/>
          <w:lang w:val="af-ZA"/>
        </w:rPr>
        <w:t xml:space="preserve">           </w:t>
      </w:r>
      <w:r w:rsidR="00DF52A9" w:rsidRPr="006E0A77">
        <w:rPr>
          <w:rFonts w:ascii="GHEA Grapalat" w:hAnsi="GHEA Grapalat"/>
          <w:bCs/>
          <w:noProof/>
          <w:lang w:val="af-ZA"/>
        </w:rPr>
        <w:t>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1D9B8B0" w:rsidR="00A10BAB" w:rsidRPr="006E0A77" w:rsidRDefault="00770FC7" w:rsidP="00BF288D">
      <w:pPr>
        <w:pStyle w:val="BodyText"/>
        <w:ind w:right="-7"/>
        <w:jc w:val="center"/>
        <w:rPr>
          <w:rFonts w:ascii="GHEA Grapalat" w:hAnsi="GHEA Grapalat"/>
          <w:b/>
          <w:bCs/>
          <w:noProof/>
          <w:sz w:val="20"/>
          <w:lang w:val="af-ZA"/>
        </w:rPr>
      </w:pPr>
      <w:r w:rsidRPr="00770FC7">
        <w:rPr>
          <w:rFonts w:ascii="GHEA Grapalat" w:hAnsi="GHEA Grapalat"/>
          <w:b/>
          <w:bCs/>
          <w:noProof/>
          <w:sz w:val="20"/>
          <w:lang w:val="af-ZA"/>
        </w:rPr>
        <w:t xml:space="preserve">ՀՀ ԳԵՂԱՐՔՈՒՆԻՔԻ ՄԱՐԶԻ ՍԵՎԱՆ ՀԱՄԱՅՆՔԻ «ԳԱԳԱՐԻՆԻ ՄԻՋՆԱԿԱՐԳ ԴՊՐՈՑ» ՊՈԱԿ-Ի </w:t>
      </w:r>
      <w:r w:rsidR="00090D58" w:rsidRPr="00090D58">
        <w:rPr>
          <w:rFonts w:ascii="GHEA Grapalat" w:hAnsi="GHEA Grapalat"/>
          <w:b/>
          <w:bCs/>
          <w:noProof/>
          <w:sz w:val="20"/>
          <w:lang w:val="af-ZA"/>
        </w:rPr>
        <w:t>ԿԱՌՈՒՑՄԱՆ</w:t>
      </w:r>
      <w:r w:rsidR="00090D58" w:rsidRPr="006E0A77">
        <w:rPr>
          <w:rFonts w:ascii="GHEA Grapalat" w:hAnsi="GHEA Grapalat"/>
          <w:b/>
          <w:bCs/>
          <w:noProof/>
          <w:sz w:val="20"/>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493942C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2C22CC">
        <w:rPr>
          <w:rFonts w:ascii="GHEA Grapalat" w:hAnsi="GHEA Grapalat" w:cs="Times Armenian"/>
          <w:sz w:val="20"/>
          <w:lang w:val="af-ZA"/>
        </w:rPr>
        <w:t>ՀՀՔԿ-ԲՄԽԾՁԲ-25/23</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79779BCA"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E61794" w:rsidRPr="00E61794">
        <w:rPr>
          <w:rFonts w:ascii="GHEA Grapalat" w:hAnsi="GHEA Grapalat"/>
          <w:i w:val="0"/>
          <w:noProof/>
          <w:lang w:val="en-US"/>
        </w:rPr>
        <w:t xml:space="preserve">ՀՀ Գեղարքունիքի մարզի Սևան համայնքի «Գագարինի միջնակարգ դպրոց» ՊՈԱԿ-ի </w:t>
      </w:r>
      <w:r w:rsidR="00090D58" w:rsidRPr="00090D58">
        <w:rPr>
          <w:rFonts w:ascii="GHEA Grapalat" w:hAnsi="GHEA Grapalat"/>
          <w:i w:val="0"/>
          <w:noProof/>
          <w:lang w:val="en-US"/>
        </w:rPr>
        <w:t>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E61794"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2C3C2FB2" w:rsidR="008A7ADF" w:rsidRPr="00E942FB" w:rsidRDefault="00E942FB" w:rsidP="0001618A">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61794">
              <w:rPr>
                <w:rFonts w:ascii="GHEA Grapalat" w:hAnsi="GHEA Grapalat" w:cs="Times Armenian"/>
                <w:b/>
                <w:sz w:val="18"/>
                <w:szCs w:val="18"/>
                <w:lang w:val="ru-RU"/>
              </w:rPr>
              <w:t>0</w:t>
            </w:r>
            <w:r w:rsidRPr="00E942FB">
              <w:rPr>
                <w:rFonts w:ascii="GHEA Grapalat" w:hAnsi="GHEA Grapalat" w:cs="Times Armenian"/>
                <w:b/>
                <w:sz w:val="18"/>
                <w:szCs w:val="18"/>
                <w:lang w:val="pt-BR"/>
              </w:rPr>
              <w:t xml:space="preserve"> 000 000</w:t>
            </w:r>
          </w:p>
        </w:tc>
        <w:tc>
          <w:tcPr>
            <w:tcW w:w="6806" w:type="dxa"/>
            <w:vAlign w:val="center"/>
          </w:tcPr>
          <w:p w14:paraId="3443A29D" w14:textId="15FF92D6" w:rsidR="008A7ADF" w:rsidRPr="006E0A77" w:rsidRDefault="00E61794" w:rsidP="00E61794">
            <w:pPr>
              <w:pStyle w:val="BodyTextIndent2"/>
              <w:spacing w:line="240" w:lineRule="auto"/>
              <w:ind w:firstLine="0"/>
              <w:jc w:val="center"/>
              <w:rPr>
                <w:rFonts w:ascii="GHEA Grapalat" w:hAnsi="GHEA Grapalat" w:cs="Times Armenian"/>
                <w:b/>
                <w:sz w:val="18"/>
                <w:szCs w:val="18"/>
                <w:lang w:val="pt-BR"/>
              </w:rPr>
            </w:pPr>
            <w:r w:rsidRPr="00E61794">
              <w:rPr>
                <w:rFonts w:ascii="GHEA Grapalat" w:hAnsi="GHEA Grapalat" w:cs="Times Armenian"/>
                <w:b/>
                <w:sz w:val="18"/>
                <w:szCs w:val="18"/>
                <w:lang w:val="pt-BR"/>
              </w:rPr>
              <w:t xml:space="preserve">ՀՀ Գեղարքունիքի մարզի Սևան համայնքի «Գագարինի միջնակարգ դպրոց» ՊՈԱԿ-ի </w:t>
            </w:r>
            <w:r w:rsidR="00090D58" w:rsidRPr="00090D58">
              <w:rPr>
                <w:rFonts w:ascii="GHEA Grapalat" w:hAnsi="GHEA Grapalat" w:cs="Times Armenian"/>
                <w:b/>
                <w:sz w:val="18"/>
                <w:szCs w:val="18"/>
                <w:lang w:val="pt-BR"/>
              </w:rPr>
              <w:t>կառուցման</w:t>
            </w:r>
            <w:r w:rsidR="00090D58" w:rsidRPr="006E0A77">
              <w:rPr>
                <w:rFonts w:ascii="GHEA Grapalat" w:hAnsi="GHEA Grapalat" w:cs="Times Armenian"/>
                <w:b/>
                <w:sz w:val="18"/>
                <w:szCs w:val="18"/>
                <w:lang w:val="pt-BR"/>
              </w:rPr>
              <w:t xml:space="preserve">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2C22CC"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2C22CC"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2C22CC">
              <w:rPr>
                <w:rFonts w:ascii="GHEA Grapalat" w:hAnsi="GHEA Grapalat"/>
                <w:sz w:val="18"/>
                <w:szCs w:val="20"/>
                <w:lang w:val="hy-AM"/>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3DA7D363" w14:textId="77777777" w:rsidR="0015507D" w:rsidRPr="0015507D" w:rsidRDefault="00B06EE5" w:rsidP="0015507D">
      <w:pPr>
        <w:ind w:left="180" w:right="-40" w:hanging="108"/>
        <w:jc w:val="both"/>
        <w:rPr>
          <w:rFonts w:ascii="GHEA Grapalat" w:eastAsia="Calibri" w:hAnsi="GHEA Grapalat"/>
          <w:b/>
          <w:sz w:val="20"/>
          <w:szCs w:val="20"/>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15507D" w:rsidRPr="0015507D">
        <w:rPr>
          <w:rFonts w:ascii="GHEA Grapalat" w:eastAsia="Calibri" w:hAnsi="GHEA Grapalat"/>
          <w:b/>
          <w:sz w:val="20"/>
          <w:szCs w:val="20"/>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95FDCD7" w:rsidR="00B41427" w:rsidRPr="00913AB5" w:rsidRDefault="00B41427" w:rsidP="0015507D">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2C22CC"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2C22CC"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2C22CC"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2C22CC"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2C22CC"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2C22CC"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2C22CC"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2C22CC"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2C22CC"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2C22CC"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ջերմագազամատակարարում և </w:t>
            </w:r>
          </w:p>
          <w:p w14:paraId="4D57E4C3"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օդափոխություն (օդափոխության, ջեռուցման և օդի լավորակման </w:t>
            </w:r>
          </w:p>
          <w:p w14:paraId="3FEFDDC3"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2C22CC">
              <w:rPr>
                <w:rFonts w:ascii="GHEA Grapalat" w:eastAsia="GHEA Grapalat" w:hAnsi="GHEA Grapalat" w:cs="GHEA Grapalat"/>
                <w:b/>
                <w:color w:val="000000" w:themeColor="text1"/>
                <w:sz w:val="18"/>
                <w:lang w:val="hy-AM"/>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օդափոխության, ջեռուցման և օդի լավորակման, ջերմամատակարարման և գազամատակարարման համակարգերի</w:t>
            </w:r>
            <w:r w:rsidRPr="002C22CC">
              <w:rPr>
                <w:rFonts w:ascii="GHEA Grapalat" w:eastAsia="GHEA Grapalat" w:hAnsi="GHEA Grapalat" w:cs="GHEA Grapalat"/>
                <w:color w:val="000000" w:themeColor="text1"/>
                <w:sz w:val="18"/>
                <w:lang w:val="hy-AM"/>
              </w:rPr>
              <w:t xml:space="preserve"> բաժինների</w:t>
            </w:r>
            <w:r w:rsidRPr="002C22CC">
              <w:rPr>
                <w:rFonts w:ascii="Calibri" w:eastAsia="Calibri" w:hAnsi="Calibri" w:cs="Calibri"/>
                <w:color w:val="000000" w:themeColor="text1"/>
                <w:sz w:val="18"/>
                <w:lang w:val="hy-AM"/>
              </w:rPr>
              <w:t> </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 xml:space="preserve">3 տարվա </w:t>
            </w:r>
            <w:r w:rsidRPr="002C22CC">
              <w:rPr>
                <w:rFonts w:ascii="GHEA Grapalat" w:eastAsia="GHEA Grapalat" w:hAnsi="GHEA Grapalat" w:cs="GHEA Grapalat"/>
                <w:color w:val="000000" w:themeColor="text1"/>
                <w:sz w:val="18"/>
                <w:lang w:val="hy-AM"/>
              </w:rPr>
              <w:t>աշխատանքային փորձ</w:t>
            </w:r>
          </w:p>
        </w:tc>
      </w:tr>
      <w:tr w:rsidR="005D4238" w:rsidRPr="002C22CC"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Էլեկտրաէներգետիկ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էլեկտրամատակարարում </w:t>
            </w:r>
          </w:p>
          <w:p w14:paraId="0496CC10"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w:t>
            </w:r>
            <w:r w:rsidRPr="002C22CC">
              <w:rPr>
                <w:rFonts w:ascii="GHEA Grapalat" w:eastAsia="GHEA Grapalat" w:hAnsi="GHEA Grapalat" w:cs="GHEA Grapalat"/>
                <w:b/>
                <w:color w:val="000000" w:themeColor="text1"/>
                <w:sz w:val="18"/>
                <w:lang w:val="hy-AM"/>
              </w:rPr>
              <w:t>էլեկտրամատակարարաման, էլեկտրալուսավորության ներքին և</w:t>
            </w:r>
          </w:p>
          <w:p w14:paraId="281F471F"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ֆոտովոլտային և հողմաէներգետիկ կայաններ)</w:t>
            </w:r>
            <w:r w:rsidRPr="002C22CC">
              <w:rPr>
                <w:rFonts w:ascii="GHEA Grapalat" w:eastAsia="GHEA Grapalat" w:hAnsi="GHEA Grapalat" w:cs="GHEA Grapalat"/>
                <w:color w:val="000000" w:themeColor="text1"/>
                <w:sz w:val="18"/>
                <w:lang w:val="hy-AM"/>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քաղաքաշինական փաստաթղթերի</w:t>
            </w:r>
            <w:r w:rsidRPr="002C22CC">
              <w:rPr>
                <w:rFonts w:ascii="GHEA Grapalat" w:eastAsia="GHEA Grapalat" w:hAnsi="GHEA Grapalat" w:cs="GHEA Grapalat"/>
                <w:b/>
                <w:i/>
                <w:color w:val="000000" w:themeColor="text1"/>
                <w:lang w:val="hy-AM"/>
              </w:rPr>
              <w:t xml:space="preserve"> </w:t>
            </w:r>
            <w:r w:rsidRPr="002C22CC">
              <w:rPr>
                <w:rFonts w:ascii="GHEA Grapalat" w:eastAsia="GHEA Grapalat" w:hAnsi="GHEA Grapalat" w:cs="GHEA Grapalat"/>
                <w:b/>
                <w:color w:val="000000" w:themeColor="text1"/>
                <w:sz w:val="18"/>
                <w:lang w:val="hy-AM"/>
              </w:rPr>
              <w:t>էլեկտրամատակարարման, էլեկտրալուսավորման ներքին և արտաքին ցանցերի</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r w:rsidR="005D4238" w:rsidRPr="002C22CC"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Ջրամատակարարման և ջրահեռացման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ջրամատակարարում և </w:t>
            </w:r>
          </w:p>
          <w:p w14:paraId="351E264C"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ջրամատակարարման և ջրահեռացման ներքին և արտաքին ցանցերի</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r w:rsidR="005D4238" w:rsidRPr="002C22CC"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2C22CC" w:rsidRDefault="00CF41BA" w:rsidP="00CF41BA">
            <w:pPr>
              <w:rPr>
                <w:rFonts w:ascii="GHEA Grapalat" w:eastAsia="GHEA Grapalat" w:hAnsi="GHEA Grapalat" w:cs="GHEA Grapalat"/>
                <w:color w:val="000000" w:themeColor="text1"/>
                <w:sz w:val="18"/>
                <w:lang w:val="hy-AM"/>
              </w:rPr>
            </w:pPr>
            <w:r w:rsidRPr="002C22CC">
              <w:rPr>
                <w:rFonts w:ascii="GHEA Grapalat" w:eastAsia="GHEA Grapalat" w:hAnsi="GHEA Grapalat" w:cs="GHEA Grapalat"/>
                <w:b/>
                <w:color w:val="000000" w:themeColor="text1"/>
                <w:sz w:val="18"/>
                <w:lang w:val="hy-AM"/>
              </w:rPr>
              <w:t xml:space="preserve">Կապի համակարգերի ճարտարագետ նախագծողի </w:t>
            </w:r>
            <w:r w:rsidRPr="002C22CC">
              <w:rPr>
                <w:rFonts w:ascii="GHEA Grapalat" w:eastAsia="GHEA Grapalat" w:hAnsi="GHEA Grapalat" w:cs="GHEA Grapalat"/>
                <w:color w:val="000000" w:themeColor="text1"/>
                <w:sz w:val="18"/>
                <w:lang w:val="hy-AM"/>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b/>
                <w:color w:val="000000" w:themeColor="text1"/>
                <w:sz w:val="18"/>
                <w:lang w:val="hy-AM"/>
              </w:rPr>
              <w:t>Էլեկտրաէներգետիկ ճարտարագետ նախագծողի</w:t>
            </w:r>
            <w:r w:rsidRPr="002C22CC">
              <w:rPr>
                <w:rFonts w:ascii="GHEA Grapalat" w:eastAsia="GHEA Grapalat" w:hAnsi="GHEA Grapalat" w:cs="GHEA Grapalat"/>
                <w:color w:val="000000" w:themeColor="text1"/>
                <w:sz w:val="18"/>
                <w:lang w:val="hy-AM"/>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 xml:space="preserve">կապի համակարգեր </w:t>
            </w:r>
          </w:p>
          <w:p w14:paraId="2F17D667" w14:textId="77777777" w:rsidR="00CF41BA" w:rsidRPr="002C22CC" w:rsidRDefault="00CF41BA" w:rsidP="00CF41BA">
            <w:pPr>
              <w:rPr>
                <w:rFonts w:ascii="GHEA Grapalat" w:eastAsia="GHEA Grapalat" w:hAnsi="GHEA Grapalat" w:cs="GHEA Grapalat"/>
                <w:b/>
                <w:color w:val="000000" w:themeColor="text1"/>
                <w:sz w:val="18"/>
                <w:lang w:val="hy-AM"/>
              </w:rPr>
            </w:pPr>
            <w:r w:rsidRPr="002C22CC">
              <w:rPr>
                <w:rFonts w:ascii="GHEA Grapalat" w:eastAsia="GHEA Grapalat" w:hAnsi="GHEA Grapalat" w:cs="GHEA Grapalat"/>
                <w:b/>
                <w:color w:val="000000" w:themeColor="text1"/>
                <w:sz w:val="18"/>
                <w:lang w:val="hy-AM"/>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2C22CC">
              <w:rPr>
                <w:rFonts w:ascii="GHEA Grapalat" w:eastAsia="GHEA Grapalat" w:hAnsi="GHEA Grapalat" w:cs="GHEA Grapalat"/>
                <w:color w:val="000000" w:themeColor="text1"/>
                <w:sz w:val="18"/>
                <w:lang w:val="hy-AM"/>
              </w:rPr>
              <w:t xml:space="preserve">քաղաքաշինական փաստաթղթերի </w:t>
            </w:r>
            <w:r w:rsidRPr="002C22CC">
              <w:rPr>
                <w:rFonts w:ascii="GHEA Grapalat" w:eastAsia="GHEA Grapalat" w:hAnsi="GHEA Grapalat" w:cs="GHEA Grapalat"/>
                <w:b/>
                <w:color w:val="000000" w:themeColor="text1"/>
                <w:sz w:val="18"/>
                <w:lang w:val="hy-AM"/>
              </w:rPr>
              <w:t>հեռահաղորդակցության և ազդանշանային համակարգերի</w:t>
            </w:r>
            <w:r w:rsidRPr="002C22CC">
              <w:rPr>
                <w:rFonts w:ascii="GHEA Grapalat" w:eastAsia="GHEA Grapalat" w:hAnsi="GHEA Grapalat" w:cs="GHEA Grapalat"/>
                <w:color w:val="000000" w:themeColor="text1"/>
                <w:sz w:val="18"/>
                <w:lang w:val="hy-AM"/>
              </w:rPr>
              <w:t xml:space="preserve"> բաժինների</w:t>
            </w:r>
            <w:r w:rsidRPr="002C22CC">
              <w:rPr>
                <w:rFonts w:ascii="Calibri" w:eastAsia="Calibri" w:hAnsi="Calibri" w:cs="Calibri"/>
                <w:color w:val="000000" w:themeColor="text1"/>
                <w:sz w:val="18"/>
                <w:lang w:val="hy-AM"/>
              </w:rPr>
              <w:t> </w:t>
            </w:r>
            <w:r w:rsidRPr="002C22CC">
              <w:rPr>
                <w:rFonts w:ascii="GHEA Grapalat" w:eastAsia="GHEA Grapalat" w:hAnsi="GHEA Grapalat" w:cs="GHEA Grapalat"/>
                <w:color w:val="000000" w:themeColor="text1"/>
                <w:sz w:val="18"/>
                <w:lang w:val="hy-AM"/>
              </w:rPr>
              <w:t xml:space="preserve">  մշակման առնվազն </w:t>
            </w:r>
            <w:r w:rsidRPr="002C22CC">
              <w:rPr>
                <w:rFonts w:ascii="GHEA Grapalat" w:eastAsia="GHEA Grapalat" w:hAnsi="GHEA Grapalat" w:cs="GHEA Grapalat"/>
                <w:b/>
                <w:color w:val="000000" w:themeColor="text1"/>
                <w:sz w:val="18"/>
                <w:lang w:val="hy-AM"/>
              </w:rPr>
              <w:t>3 տարվա</w:t>
            </w:r>
            <w:r w:rsidRPr="002C22CC">
              <w:rPr>
                <w:rFonts w:ascii="GHEA Grapalat" w:eastAsia="GHEA Grapalat" w:hAnsi="GHEA Grapalat" w:cs="GHEA Grapalat"/>
                <w:color w:val="000000" w:themeColor="text1"/>
                <w:sz w:val="18"/>
                <w:lang w:val="hy-AM"/>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2C22CC"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2C22CC"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2C22CC"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3A2B4F65"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 xml:space="preserve">2025 թվականի մարտի </w:t>
      </w:r>
      <w:r w:rsidR="00F71073" w:rsidRPr="00F71073">
        <w:rPr>
          <w:rFonts w:ascii="GHEA Grapalat" w:hAnsi="GHEA Grapalat" w:cs="Sylfaen"/>
          <w:b/>
          <w:szCs w:val="24"/>
          <w:lang w:val="hy-AM"/>
        </w:rPr>
        <w:t>2</w:t>
      </w:r>
      <w:r w:rsidR="00F71073" w:rsidRPr="001E672C">
        <w:rPr>
          <w:rFonts w:ascii="GHEA Grapalat" w:hAnsi="GHEA Grapalat" w:cs="Sylfaen"/>
          <w:b/>
          <w:szCs w:val="24"/>
          <w:lang w:val="hy-AM"/>
        </w:rPr>
        <w:t>6</w:t>
      </w:r>
      <w:r w:rsidR="00BB5299" w:rsidRPr="00BB5299">
        <w:rPr>
          <w:rFonts w:ascii="GHEA Grapalat" w:hAnsi="GHEA Grapalat" w:cs="Sylfaen"/>
          <w:b/>
          <w:szCs w:val="24"/>
          <w:lang w:val="hy-AM"/>
        </w:rPr>
        <w:t>-</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 xml:space="preserve"> ժամը 11:00-</w:t>
      </w:r>
      <w:r w:rsidR="00BB5299" w:rsidRPr="002C22CC">
        <w:rPr>
          <w:rFonts w:ascii="GHEA Grapalat" w:hAnsi="GHEA Grapalat" w:cs="Sylfaen"/>
          <w:b/>
          <w:szCs w:val="24"/>
          <w:lang w:val="hy-AM"/>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0EED63BC" w14:textId="39AFCEBE" w:rsidR="0015507D" w:rsidRDefault="00B06A34" w:rsidP="0015507D">
      <w:pPr>
        <w:tabs>
          <w:tab w:val="left" w:pos="1170"/>
        </w:tabs>
        <w:ind w:right="-40" w:firstLine="720"/>
        <w:jc w:val="both"/>
        <w:rPr>
          <w:rFonts w:ascii="GHEA Grapalat" w:eastAsia="GHEA Grapalat" w:hAnsi="GHEA Grapalat" w:cs="GHEA Grapalat"/>
          <w:shd w:val="clear" w:color="auto" w:fill="FFFFFF"/>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15507D">
        <w:rPr>
          <w:rFonts w:ascii="GHEA Grapalat" w:eastAsiaTheme="minorHAnsi" w:hAnsi="GHEA Grapalat" w:cstheme="minorBidi"/>
          <w:b/>
          <w:lang w:val="hy-AM"/>
        </w:rPr>
        <w:t xml:space="preserve">  </w:t>
      </w:r>
      <w:r w:rsidR="0015507D" w:rsidRPr="0015507D">
        <w:rPr>
          <w:rFonts w:ascii="GHEA Grapalat" w:eastAsia="Calibri" w:hAnsi="GHEA Grapalat"/>
          <w:b/>
          <w:sz w:val="20"/>
          <w:szCs w:val="20"/>
          <w:lang w:val="hy-AM"/>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2C22CC">
        <w:rPr>
          <w:rFonts w:ascii="GHEA Grapalat" w:eastAsia="Calibri" w:hAnsi="GHEA Grapalat"/>
          <w:b/>
          <w:sz w:val="20"/>
          <w:szCs w:val="20"/>
          <w:lang w:val="hy-AM"/>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2C22CC">
        <w:rPr>
          <w:rFonts w:ascii="GHEA Grapalat" w:hAnsi="GHEA Grapalat" w:cs="Sylfaen"/>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7BA5AA5C" w:rsidR="00096865" w:rsidRPr="002C22CC" w:rsidRDefault="00FD2748" w:rsidP="00EF3662">
      <w:pPr>
        <w:pStyle w:val="BodyTextIndent2"/>
        <w:spacing w:line="240" w:lineRule="auto"/>
        <w:ind w:firstLine="567"/>
        <w:rPr>
          <w:rFonts w:ascii="GHEA Grapalat" w:hAnsi="GHEA Grapalat" w:cs="Sylfaen"/>
          <w:b/>
        </w:rPr>
      </w:pPr>
      <w:r w:rsidRPr="002C22CC">
        <w:rPr>
          <w:rFonts w:ascii="GHEA Grapalat" w:hAnsi="GHEA Grapalat" w:cs="Sylfaen"/>
          <w:b/>
        </w:rPr>
        <w:t>8</w:t>
      </w:r>
      <w:r w:rsidR="00096865" w:rsidRPr="002C22CC">
        <w:rPr>
          <w:rFonts w:ascii="GHEA Grapalat" w:hAnsi="GHEA Grapalat" w:cs="Sylfaen"/>
          <w:b/>
        </w:rPr>
        <w:t xml:space="preserve">.1 </w:t>
      </w:r>
      <w:r w:rsidR="002C3CAA" w:rsidRPr="00C564FF">
        <w:rPr>
          <w:rFonts w:ascii="GHEA Grapalat" w:hAnsi="GHEA Grapalat" w:cs="Sylfaen"/>
          <w:b/>
          <w:lang w:val="ru-RU"/>
        </w:rPr>
        <w:t>Հայտերի</w:t>
      </w:r>
      <w:r w:rsidR="002C3CAA" w:rsidRPr="002C22CC">
        <w:rPr>
          <w:rFonts w:ascii="GHEA Grapalat" w:hAnsi="GHEA Grapalat" w:cs="Sylfaen"/>
          <w:b/>
        </w:rPr>
        <w:t xml:space="preserve"> </w:t>
      </w:r>
      <w:r w:rsidR="002C3CAA" w:rsidRPr="00C564FF">
        <w:rPr>
          <w:rFonts w:ascii="GHEA Grapalat" w:hAnsi="GHEA Grapalat" w:cs="Sylfaen"/>
          <w:b/>
          <w:lang w:val="ru-RU"/>
        </w:rPr>
        <w:t>բացումը</w:t>
      </w:r>
      <w:r w:rsidR="002C3CAA" w:rsidRPr="002C22CC">
        <w:rPr>
          <w:rFonts w:ascii="GHEA Grapalat" w:hAnsi="GHEA Grapalat" w:cs="Sylfaen"/>
          <w:b/>
        </w:rPr>
        <w:t xml:space="preserve"> </w:t>
      </w:r>
      <w:r w:rsidR="002C3CAA" w:rsidRPr="00C564FF">
        <w:rPr>
          <w:rFonts w:ascii="GHEA Grapalat" w:hAnsi="GHEA Grapalat" w:cs="Sylfaen"/>
          <w:b/>
          <w:lang w:val="ru-RU"/>
        </w:rPr>
        <w:t>կկատարվի</w:t>
      </w:r>
      <w:r w:rsidR="002C3CAA" w:rsidRPr="002C22CC">
        <w:rPr>
          <w:rFonts w:ascii="GHEA Grapalat" w:hAnsi="GHEA Grapalat" w:cs="Sylfaen"/>
          <w:b/>
        </w:rPr>
        <w:t xml:space="preserve"> </w:t>
      </w:r>
      <w:r w:rsidR="004C3803" w:rsidRPr="00C564FF">
        <w:rPr>
          <w:rFonts w:ascii="GHEA Grapalat" w:hAnsi="GHEA Grapalat" w:cs="Sylfaen"/>
          <w:b/>
          <w:lang w:val="ru-RU"/>
        </w:rPr>
        <w:t>համակարգի</w:t>
      </w:r>
      <w:r w:rsidR="004C3803" w:rsidRPr="002C22CC">
        <w:rPr>
          <w:rFonts w:ascii="GHEA Grapalat" w:hAnsi="GHEA Grapalat" w:cs="Sylfaen"/>
          <w:b/>
        </w:rPr>
        <w:t xml:space="preserve"> </w:t>
      </w:r>
      <w:r w:rsidR="004C3803" w:rsidRPr="00C564FF">
        <w:rPr>
          <w:rFonts w:ascii="GHEA Grapalat" w:hAnsi="GHEA Grapalat" w:cs="Sylfaen"/>
          <w:b/>
          <w:lang w:val="ru-RU"/>
        </w:rPr>
        <w:t>միջոցով</w:t>
      </w:r>
      <w:r w:rsidR="004C3803" w:rsidRPr="002C22CC">
        <w:rPr>
          <w:rFonts w:ascii="GHEA Grapalat" w:hAnsi="GHEA Grapalat" w:cs="Sylfaen"/>
          <w:b/>
        </w:rPr>
        <w:t xml:space="preserve">` </w:t>
      </w:r>
      <w:r w:rsidR="00BB5299" w:rsidRPr="002C22CC">
        <w:rPr>
          <w:rFonts w:ascii="GHEA Grapalat" w:hAnsi="GHEA Grapalat" w:cs="Sylfaen"/>
          <w:b/>
        </w:rPr>
        <w:t xml:space="preserve">2025 </w:t>
      </w:r>
      <w:r w:rsidR="00BB5299" w:rsidRPr="00C564FF">
        <w:rPr>
          <w:rFonts w:ascii="GHEA Grapalat" w:hAnsi="GHEA Grapalat" w:cs="Sylfaen"/>
          <w:b/>
          <w:lang w:val="ru-RU"/>
        </w:rPr>
        <w:t>թվականի</w:t>
      </w:r>
      <w:r w:rsidR="00BB5299" w:rsidRPr="002C22CC">
        <w:rPr>
          <w:rFonts w:ascii="GHEA Grapalat" w:hAnsi="GHEA Grapalat" w:cs="Sylfaen"/>
          <w:b/>
        </w:rPr>
        <w:t xml:space="preserve"> </w:t>
      </w:r>
      <w:r w:rsidR="00BB5299" w:rsidRPr="00C564FF">
        <w:rPr>
          <w:rFonts w:ascii="GHEA Grapalat" w:hAnsi="GHEA Grapalat" w:cs="Sylfaen"/>
          <w:b/>
          <w:lang w:val="ru-RU"/>
        </w:rPr>
        <w:t>մարտի</w:t>
      </w:r>
      <w:r w:rsidR="00BB5299" w:rsidRPr="002C22CC">
        <w:rPr>
          <w:rFonts w:ascii="GHEA Grapalat" w:hAnsi="GHEA Grapalat" w:cs="Sylfaen"/>
          <w:b/>
        </w:rPr>
        <w:t xml:space="preserve"> 2</w:t>
      </w:r>
      <w:r w:rsidR="00F71073" w:rsidRPr="00F71073">
        <w:rPr>
          <w:rFonts w:ascii="GHEA Grapalat" w:hAnsi="GHEA Grapalat" w:cs="Sylfaen"/>
          <w:b/>
        </w:rPr>
        <w:t>6</w:t>
      </w:r>
      <w:r w:rsidR="00BB5299" w:rsidRPr="002C22CC">
        <w:rPr>
          <w:rFonts w:ascii="GHEA Grapalat" w:hAnsi="GHEA Grapalat" w:cs="Sylfaen"/>
          <w:b/>
        </w:rPr>
        <w:t>-</w:t>
      </w:r>
      <w:r w:rsidR="00BB5299" w:rsidRPr="00C564FF">
        <w:rPr>
          <w:rFonts w:ascii="GHEA Grapalat" w:hAnsi="GHEA Grapalat" w:cs="Sylfaen"/>
          <w:b/>
          <w:lang w:val="ru-RU"/>
        </w:rPr>
        <w:t>ին</w:t>
      </w:r>
      <w:r w:rsidR="00BB5299" w:rsidRPr="002C22CC">
        <w:rPr>
          <w:rFonts w:ascii="GHEA Grapalat" w:hAnsi="GHEA Grapalat" w:cs="Sylfaen"/>
          <w:b/>
        </w:rPr>
        <w:t xml:space="preserve"> </w:t>
      </w:r>
      <w:r w:rsidR="00BB5299" w:rsidRPr="00C564FF">
        <w:rPr>
          <w:rFonts w:ascii="GHEA Grapalat" w:hAnsi="GHEA Grapalat" w:cs="Sylfaen"/>
          <w:b/>
          <w:lang w:val="ru-RU"/>
        </w:rPr>
        <w:t>ժամը</w:t>
      </w:r>
      <w:r w:rsidR="00BB5299" w:rsidRPr="002C22CC">
        <w:rPr>
          <w:rFonts w:ascii="GHEA Grapalat" w:hAnsi="GHEA Grapalat" w:cs="Sylfaen"/>
          <w:b/>
        </w:rPr>
        <w:t xml:space="preserve"> 11:00-</w:t>
      </w:r>
      <w:r w:rsidR="00BB5299" w:rsidRPr="00C564FF">
        <w:rPr>
          <w:rFonts w:ascii="GHEA Grapalat" w:hAnsi="GHEA Grapalat" w:cs="Sylfaen"/>
          <w:b/>
          <w:lang w:val="ru-RU"/>
        </w:rPr>
        <w:t>ին։</w:t>
      </w:r>
      <w:r w:rsidR="005C41C6" w:rsidRPr="002C22CC">
        <w:rPr>
          <w:rFonts w:ascii="GHEA Grapalat" w:hAnsi="GHEA Grapalat" w:cs="Sylfaen"/>
          <w:b/>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01B1ABD3"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8197387" w14:textId="2371CC87" w:rsidR="00705F07" w:rsidRDefault="00705F07" w:rsidP="00180D94">
      <w:pPr>
        <w:shd w:val="clear" w:color="auto" w:fill="FFFFFF"/>
        <w:ind w:firstLine="375"/>
        <w:jc w:val="both"/>
        <w:rPr>
          <w:rFonts w:ascii="GHEA Grapalat" w:hAnsi="GHEA Grapalat" w:cs="Sylfaen"/>
          <w:sz w:val="20"/>
          <w:lang w:val="hy-AM"/>
        </w:rPr>
      </w:pPr>
    </w:p>
    <w:p w14:paraId="5FC01049" w14:textId="77777777" w:rsidR="00705F07" w:rsidRPr="006E0A77" w:rsidRDefault="00705F07"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bookmarkStart w:id="6" w:name="_GoBack"/>
      <w:r w:rsidR="00D70EA6" w:rsidRPr="006E0A77">
        <w:rPr>
          <w:rFonts w:ascii="GHEA Grapalat" w:eastAsia="Calibri" w:hAnsi="GHEA Grapalat"/>
          <w:sz w:val="20"/>
          <w:szCs w:val="20"/>
        </w:rPr>
        <w:t>նմանատ</w:t>
      </w:r>
      <w:bookmarkEnd w:id="6"/>
      <w:r w:rsidR="00D70EA6" w:rsidRPr="006E0A77">
        <w:rPr>
          <w:rFonts w:ascii="GHEA Grapalat" w:eastAsia="Calibri" w:hAnsi="GHEA Grapalat"/>
          <w:sz w:val="20"/>
          <w:szCs w:val="20"/>
        </w:rPr>
        <w:t>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71BAA6C6" w:rsidR="00214ABC" w:rsidRPr="004145F9" w:rsidRDefault="00214ABC" w:rsidP="004145F9">
      <w:pPr>
        <w:pStyle w:val="NoSpacing"/>
        <w:jc w:val="both"/>
        <w:rPr>
          <w:rFonts w:ascii="GHEA Grapalat" w:eastAsia="Calibri" w:hAnsi="GHEA Grapalat"/>
          <w:b/>
          <w:sz w:val="20"/>
          <w:szCs w:val="20"/>
          <w:lang w:val="es-ES"/>
        </w:rPr>
      </w:pPr>
      <w:r w:rsidRPr="004145F9">
        <w:rPr>
          <w:rFonts w:ascii="GHEA Grapalat" w:eastAsia="Calibri" w:hAnsi="GHEA Grapalat"/>
          <w:b/>
          <w:sz w:val="20"/>
          <w:szCs w:val="20"/>
          <w:lang w:val="es-ES"/>
        </w:rPr>
        <w:t xml:space="preserve">      </w:t>
      </w:r>
      <w:r w:rsidR="004145F9">
        <w:rPr>
          <w:rFonts w:ascii="GHEA Grapalat" w:eastAsia="Calibri" w:hAnsi="GHEA Grapalat"/>
          <w:b/>
          <w:sz w:val="20"/>
          <w:szCs w:val="20"/>
          <w:lang w:val="es-ES"/>
        </w:rPr>
        <w:t xml:space="preserve">  </w:t>
      </w:r>
      <w:r w:rsidRPr="004145F9">
        <w:rPr>
          <w:rFonts w:ascii="GHEA Grapalat" w:eastAsia="Calibri" w:hAnsi="GHEA Grapalat"/>
          <w:b/>
          <w:sz w:val="20"/>
          <w:szCs w:val="20"/>
          <w:lang w:val="es-ES"/>
        </w:rPr>
        <w:t xml:space="preserve"> </w:t>
      </w:r>
      <w:r w:rsidR="004145F9" w:rsidRPr="004145F9">
        <w:rPr>
          <w:rFonts w:ascii="GHEA Grapalat" w:eastAsia="Calibri" w:hAnsi="GHEA Grapalat"/>
          <w:b/>
          <w:sz w:val="20"/>
          <w:szCs w:val="20"/>
          <w:lang w:val="es-ES"/>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70C0E7D4" w:rsidR="00CF2A33" w:rsidRPr="006E0A77" w:rsidRDefault="002C22C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ՀՀՔԿ-ԲՄԽԾՁԲ-25/23</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B7FFB8A"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2C22CC">
        <w:rPr>
          <w:rFonts w:ascii="GHEA Grapalat" w:hAnsi="GHEA Grapalat" w:cs="Sylfaen"/>
          <w:sz w:val="20"/>
          <w:szCs w:val="20"/>
          <w:lang w:val="es-ES"/>
        </w:rPr>
        <w:t>ՀՀՔԿ-ԲՄԽԾՁԲ-25/23</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1ADBCD45"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2C22CC">
        <w:rPr>
          <w:rFonts w:ascii="GHEA Grapalat" w:hAnsi="GHEA Grapalat" w:cs="Sylfaen"/>
          <w:sz w:val="20"/>
          <w:szCs w:val="20"/>
          <w:lang w:val="es-ES"/>
        </w:rPr>
        <w:t>ՀՀՔԿ-ԲՄԽԾՁԲ-25/23</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3122380D"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2C22CC">
        <w:rPr>
          <w:rFonts w:ascii="GHEA Grapalat" w:hAnsi="GHEA Grapalat" w:cs="Sylfaen"/>
          <w:sz w:val="20"/>
          <w:szCs w:val="20"/>
          <w:lang w:val="es-ES"/>
        </w:rPr>
        <w:t>ՀՀՔԿ-ԲՄԽԾՁԲ-25/23</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07B59C5" w:rsidR="00CF2A33" w:rsidRPr="006E0A77" w:rsidRDefault="002C22CC"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ՀՀՔԿ-ԲՄԽԾՁԲ-25/23</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4E18E8"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4E18E8"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131913D3" w:rsidR="00CF2A33" w:rsidRPr="006E0A77" w:rsidRDefault="002C22CC"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ՀՀՔԿ-ԲՄԽԾՁԲ-25/23</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3CED6A26" w:rsidR="00CF2A33" w:rsidRPr="006E0A77" w:rsidRDefault="002C22CC"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ՀՀՔԿ-ԲՄԽԾՁԲ-25/23</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398F6D9"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2C22CC">
        <w:rPr>
          <w:rFonts w:ascii="GHEA Grapalat" w:hAnsi="GHEA Grapalat" w:cs="Arial"/>
          <w:sz w:val="20"/>
          <w:szCs w:val="20"/>
          <w:lang w:val="es-ES"/>
        </w:rPr>
        <w:t>ՀՀՔԿ-ԲՄԽԾՁԲ-25/23</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C22C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2C22C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69FFF83" w:rsidR="00D12B9B" w:rsidRPr="006E0A77" w:rsidRDefault="00D70D2C" w:rsidP="00F741A1">
            <w:pPr>
              <w:jc w:val="center"/>
              <w:rPr>
                <w:rFonts w:ascii="GHEA Grapalat" w:hAnsi="GHEA Grapalat"/>
                <w:b/>
                <w:bCs/>
                <w:sz w:val="18"/>
                <w:lang w:val="es-ES"/>
              </w:rPr>
            </w:pPr>
            <w:r w:rsidRPr="00D70D2C">
              <w:rPr>
                <w:rFonts w:ascii="GHEA Grapalat" w:hAnsi="GHEA Grapalat"/>
                <w:b/>
                <w:bCs/>
                <w:sz w:val="18"/>
                <w:lang w:val="es-ES"/>
              </w:rPr>
              <w:t xml:space="preserve">ՀՀ Գեղարքունիքի մարզի Սևան համայնքի «Գագարինի միջնակարգ դպրոց» ՊՈԱԿ-ի </w:t>
            </w:r>
            <w:r w:rsidR="004E6217" w:rsidRPr="004E6217">
              <w:rPr>
                <w:rFonts w:ascii="GHEA Grapalat" w:hAnsi="GHEA Grapalat"/>
                <w:b/>
                <w:bCs/>
                <w:sz w:val="18"/>
                <w:lang w:val="es-ES"/>
              </w:rPr>
              <w:t xml:space="preserve">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62161B1A" w:rsidR="00E77BAA" w:rsidRPr="006E0A77" w:rsidRDefault="002C22CC"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ՀՀՔԿ-ԲՄԽԾՁԲ-25/23</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E04B8C">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2C22CC">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69833927"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2C22CC">
        <w:rPr>
          <w:rStyle w:val="Strong"/>
          <w:rFonts w:ascii="GHEA Grapalat" w:hAnsi="GHEA Grapalat"/>
          <w:b w:val="0"/>
          <w:bCs w:val="0"/>
          <w:sz w:val="20"/>
          <w:szCs w:val="20"/>
          <w:lang w:val="hy-AM"/>
        </w:rPr>
        <w:t>ՀՀՔԿ-ԲՄԽԾՁԲ-25/23</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78913BB0"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2C22CC">
        <w:rPr>
          <w:rFonts w:ascii="GHEA Grapalat" w:hAnsi="GHEA Grapalat"/>
          <w:color w:val="000000"/>
          <w:sz w:val="20"/>
          <w:szCs w:val="20"/>
          <w:lang w:val="hy-AM"/>
        </w:rPr>
        <w:t>ՀՀՔԿ-ԲՄԽԾՁԲ-25/23</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35EC0435" w:rsidR="00E60FD6" w:rsidRPr="006E0A77" w:rsidRDefault="002C22CC"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ՀՀՔԿ-ԲՄԽԾՁԲ-25/23</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1981C7B4"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C22CC">
        <w:rPr>
          <w:rStyle w:val="Strong"/>
          <w:rFonts w:ascii="GHEA Grapalat" w:hAnsi="GHEA Grapalat"/>
          <w:b w:val="0"/>
          <w:bCs w:val="0"/>
          <w:sz w:val="20"/>
          <w:szCs w:val="20"/>
          <w:lang w:val="hy-AM"/>
        </w:rPr>
        <w:t>ՀՀՔԿ-ԲՄԽԾՁԲ-25/23</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2D70FFFE"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C22CC">
        <w:rPr>
          <w:rStyle w:val="Strong"/>
          <w:rFonts w:ascii="GHEA Grapalat" w:hAnsi="GHEA Grapalat"/>
          <w:b w:val="0"/>
          <w:bCs w:val="0"/>
          <w:sz w:val="20"/>
          <w:szCs w:val="20"/>
          <w:lang w:val="hy-AM"/>
        </w:rPr>
        <w:t>ՀՀՔԿ-ԲՄԽԾՁԲ-25/23</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3F17E1B"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2C22CC">
        <w:rPr>
          <w:rFonts w:ascii="GHEA Grapalat" w:hAnsi="GHEA Grapalat"/>
          <w:color w:val="000000"/>
          <w:sz w:val="20"/>
          <w:szCs w:val="20"/>
          <w:lang w:val="hy-AM"/>
        </w:rPr>
        <w:t>ՀՀՔԿ-ԲՄԽԾՁԲ-25/23</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38D17AFE"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2C22CC">
        <w:rPr>
          <w:rStyle w:val="Strong"/>
          <w:rFonts w:ascii="GHEA Grapalat" w:hAnsi="GHEA Grapalat"/>
          <w:b w:val="0"/>
          <w:bCs w:val="0"/>
          <w:sz w:val="20"/>
          <w:szCs w:val="20"/>
          <w:lang w:val="hy-AM"/>
        </w:rPr>
        <w:t>ՀՀՔԿ-ԲՄԽԾՁԲ-25/23</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53448850" w:rsidR="001F2D0C" w:rsidRPr="006E0A77" w:rsidRDefault="002C22CC" w:rsidP="001F2D0C">
      <w:pPr>
        <w:pStyle w:val="BodyTextIndent3"/>
        <w:spacing w:line="240" w:lineRule="auto"/>
        <w:jc w:val="right"/>
        <w:rPr>
          <w:rFonts w:ascii="GHEA Grapalat" w:hAnsi="GHEA Grapalat"/>
          <w:b/>
          <w:lang w:val="es-ES"/>
        </w:rPr>
      </w:pPr>
      <w:r>
        <w:rPr>
          <w:rFonts w:ascii="GHEA Grapalat" w:hAnsi="GHEA Grapalat"/>
          <w:b/>
          <w:lang w:val="es-ES"/>
        </w:rPr>
        <w:t>ՀՀՔԿ-ԲՄԽԾՁԲ-25/23</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145833C8"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2C22CC">
        <w:rPr>
          <w:rFonts w:ascii="GHEA Grapalat" w:hAnsi="GHEA Grapalat" w:cs="GHEA Grapalat"/>
          <w:sz w:val="20"/>
          <w:szCs w:val="20"/>
          <w:lang w:val="pt-BR"/>
        </w:rPr>
        <w:t>ՀՀՔԿ-ԲՄԽԾՁԲ-25/23</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2C22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2C22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2C22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2C22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2C22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75CA50F3" w:rsidR="00167DE7" w:rsidRPr="006E0A77" w:rsidRDefault="002C22CC"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ՀՀՔԿ-ԲՄԽԾՁԲ-25/23</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56F77DA0"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2C22CC">
        <w:rPr>
          <w:rStyle w:val="Strong"/>
          <w:rFonts w:ascii="GHEA Grapalat" w:hAnsi="GHEA Grapalat"/>
          <w:b w:val="0"/>
          <w:bCs w:val="0"/>
          <w:sz w:val="20"/>
          <w:szCs w:val="20"/>
          <w:lang w:val="hy-AM"/>
        </w:rPr>
        <w:t>ՀՀՔԿ-ԲՄԽԾՁԲ-25/23</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2C22CC">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31C95E0B"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2C22CC">
        <w:rPr>
          <w:rFonts w:ascii="GHEA Grapalat" w:hAnsi="GHEA Grapalat"/>
          <w:color w:val="000000"/>
          <w:sz w:val="20"/>
          <w:szCs w:val="20"/>
          <w:lang w:val="hy-AM"/>
        </w:rPr>
        <w:t>ՀՀՔԿ-ԲՄԽԾՁԲ-25/23</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52B89B2"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2C22CC">
        <w:rPr>
          <w:rFonts w:ascii="GHEA Grapalat" w:hAnsi="GHEA Grapalat"/>
          <w:color w:val="000000"/>
          <w:sz w:val="20"/>
          <w:szCs w:val="20"/>
          <w:lang w:val="hy-AM"/>
        </w:rPr>
        <w:t>ՀՀՔԿ-ԲՄԽԾՁԲ-25/23</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21D9551" w:rsidR="00167DE7" w:rsidRPr="006E0A77" w:rsidRDefault="002C22CC"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ՀՀՔԿ-ԲՄԽԾՁԲ-25/23</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01DA6090"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2C22CC">
        <w:rPr>
          <w:rFonts w:ascii="GHEA Grapalat" w:hAnsi="GHEA Grapalat" w:cs="GHEA Grapalat"/>
          <w:sz w:val="20"/>
          <w:szCs w:val="20"/>
          <w:lang w:val="pt-BR"/>
        </w:rPr>
        <w:t>ՀՀՔԿ-ԲՄԽԾՁԲ-25/23</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2C22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2C22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2C22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2C22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2C22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5AEE5D03" w:rsidR="004F1F1A" w:rsidRPr="006E0A77" w:rsidRDefault="002C22CC"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ՀՀՔԿ-ԲՄԽԾՁԲ-25/23</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2D6782C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2C22CC">
        <w:rPr>
          <w:rFonts w:ascii="GHEA Grapalat" w:hAnsi="GHEA Grapalat" w:cs="Arial"/>
          <w:sz w:val="20"/>
          <w:szCs w:val="20"/>
          <w:lang w:val="hy-AM"/>
        </w:rPr>
        <w:t>ՀՀՔԿ-ԲՄԽԾՁԲ-25/23</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sidRPr="002C22CC">
        <w:rPr>
          <w:rFonts w:ascii="GHEA Grapalat" w:hAnsi="GHEA Grapalat" w:cs="Sylfaen"/>
          <w:sz w:val="20"/>
          <w:szCs w:val="20"/>
          <w:vertAlign w:val="superscript"/>
          <w:lang w:val="hy-AM"/>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3688829D"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C22CC">
        <w:rPr>
          <w:rFonts w:ascii="GHEA Grapalat" w:hAnsi="GHEA Grapalat" w:cs="Arial"/>
          <w:sz w:val="20"/>
          <w:szCs w:val="20"/>
          <w:lang w:val="hy-AM"/>
        </w:rPr>
        <w:t>ՀՀՔԿ-ԲՄԽԾՁԲ-25/23</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2C22CC">
          <w:rPr>
            <w:rStyle w:val="Hyperlink"/>
            <w:rFonts w:ascii="GHEA Grapalat" w:hAnsi="GHEA Grapalat"/>
            <w:sz w:val="20"/>
            <w:szCs w:val="20"/>
            <w:lang w:val="hy-AM"/>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4435B4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2C22CC">
        <w:rPr>
          <w:rFonts w:ascii="GHEA Grapalat" w:hAnsi="GHEA Grapalat" w:cs="Arial"/>
          <w:sz w:val="20"/>
          <w:szCs w:val="20"/>
          <w:lang w:val="hy-AM"/>
        </w:rPr>
        <w:t>ՀՀՔԿ-ԲՄԽԾՁԲ-25/23</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35A33851" w:rsidR="00FE5228" w:rsidRPr="006E0A77" w:rsidRDefault="002C22CC"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ՀՀՔԿ-ԲՄԽԾՁԲ-25/23</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0F7CB4C4"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2C22CC">
        <w:rPr>
          <w:rFonts w:ascii="GHEA Grapalat" w:hAnsi="GHEA Grapalat" w:cs="Sylfaen"/>
          <w:b/>
          <w:sz w:val="20"/>
          <w:lang w:val="hy-AM"/>
        </w:rPr>
        <w:t>ՀՀՔԿ-ԲՄԽԾՁԲ-25/23</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187B786"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51986" w:rsidRPr="00D51986">
        <w:rPr>
          <w:rFonts w:ascii="GHEA Grapalat" w:hAnsi="GHEA Grapalat" w:cs="Sylfaen"/>
          <w:b/>
          <w:sz w:val="20"/>
          <w:szCs w:val="20"/>
          <w:lang w:val="hy-AM"/>
        </w:rPr>
        <w:t xml:space="preserve">ՀՀ Գեղարքունիքի մարզի Սևան համայնքի «Գագարինի միջնակարգ դպրոց» ՊՈԱԿ-ի </w:t>
      </w:r>
      <w:r w:rsidR="004E6217" w:rsidRPr="004E6217">
        <w:rPr>
          <w:rFonts w:ascii="GHEA Grapalat" w:hAnsi="GHEA Grapalat" w:cs="Sylfaen"/>
          <w:b/>
          <w:sz w:val="20"/>
          <w:szCs w:val="20"/>
          <w:lang w:val="hy-AM"/>
        </w:rPr>
        <w:t>կառուցման</w:t>
      </w:r>
      <w:r w:rsidR="00153FF2"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2C22CC">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2C22CC">
        <w:rPr>
          <w:rFonts w:ascii="GHEA Grapalat" w:hAnsi="GHEA Grapalat"/>
          <w:sz w:val="20"/>
          <w:lang w:val="hy-AM"/>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2C22CC">
        <w:rPr>
          <w:rFonts w:ascii="GHEA Grapalat" w:hAnsi="GHEA Grapalat"/>
          <w:sz w:val="20"/>
          <w:lang w:val="hy-AM"/>
        </w:rPr>
        <w:t>Փուլ 1-ը Պատվիրատուի</w:t>
      </w:r>
      <w:r w:rsidR="007A1A7D" w:rsidRPr="002C22CC">
        <w:rPr>
          <w:rFonts w:ascii="GHEA Grapalat" w:hAnsi="GHEA Grapalat"/>
          <w:sz w:val="20"/>
          <w:lang w:val="hy-AM"/>
        </w:rPr>
        <w:t xml:space="preserve"> կողմից ընդունվելուց</w:t>
      </w:r>
      <w:r w:rsidR="008A4E0A" w:rsidRPr="002C22CC">
        <w:rPr>
          <w:rFonts w:ascii="GHEA Grapalat" w:hAnsi="GHEA Grapalat"/>
          <w:sz w:val="20"/>
          <w:lang w:val="hy-AM"/>
        </w:rPr>
        <w:t xml:space="preserve"> հետո, </w:t>
      </w:r>
      <w:r w:rsidR="007A1A7D" w:rsidRPr="002C22CC">
        <w:rPr>
          <w:rFonts w:ascii="GHEA Grapalat" w:hAnsi="GHEA Grapalat"/>
          <w:sz w:val="20"/>
          <w:lang w:val="hy-AM"/>
        </w:rPr>
        <w:t xml:space="preserve">իսկ </w:t>
      </w:r>
      <w:r w:rsidR="008A4E0A" w:rsidRPr="002C22CC">
        <w:rPr>
          <w:rFonts w:ascii="GHEA Grapalat" w:hAnsi="GHEA Grapalat"/>
          <w:sz w:val="20"/>
          <w:lang w:val="hy-AM"/>
        </w:rPr>
        <w:t>Փուլ 2-</w:t>
      </w:r>
      <w:r w:rsidR="007A1A7D" w:rsidRPr="002C22CC">
        <w:rPr>
          <w:rFonts w:ascii="GHEA Grapalat" w:hAnsi="GHEA Grapalat"/>
          <w:sz w:val="20"/>
          <w:lang w:val="hy-AM"/>
        </w:rPr>
        <w:t>ը</w:t>
      </w:r>
      <w:r w:rsidR="008A4E0A" w:rsidRPr="002C22CC">
        <w:rPr>
          <w:rFonts w:ascii="GHEA Grapalat" w:hAnsi="GHEA Grapalat"/>
          <w:sz w:val="20"/>
          <w:lang w:val="hy-AM"/>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2C22CC">
        <w:rPr>
          <w:rFonts w:ascii="GHEA Grapalat" w:hAnsi="GHEA Grapalat"/>
          <w:sz w:val="20"/>
          <w:lang w:val="hy-AM"/>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2C22CC">
        <w:rPr>
          <w:rFonts w:ascii="GHEA Grapalat" w:hAnsi="GHEA Grapalat"/>
          <w:sz w:val="20"/>
          <w:lang w:val="hy-AM"/>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2C22CC">
        <w:rPr>
          <w:rFonts w:ascii="GHEA Grapalat" w:hAnsi="GHEA Grapalat" w:cs="Times Armenian"/>
          <w:sz w:val="20"/>
          <w:lang w:val="hy-AM"/>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sidRPr="002C22CC">
        <w:rPr>
          <w:rFonts w:ascii="GHEA Grapalat" w:hAnsi="GHEA Grapalat"/>
          <w:sz w:val="20"/>
          <w:szCs w:val="20"/>
          <w:lang w:val="hy-AM"/>
        </w:rPr>
        <w:t>5</w:t>
      </w:r>
      <w:r w:rsidR="006E1318" w:rsidRPr="006E0A77">
        <w:rPr>
          <w:rFonts w:ascii="GHEA Grapalat" w:hAnsi="GHEA Grapalat"/>
          <w:sz w:val="20"/>
          <w:szCs w:val="20"/>
          <w:lang w:val="hy-AM"/>
        </w:rPr>
        <w:t xml:space="preserve"> թ. կնքված </w:t>
      </w:r>
    </w:p>
    <w:p w14:paraId="52952C4C" w14:textId="3D0B6CD7"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C22CC">
        <w:rPr>
          <w:rFonts w:ascii="GHEA Grapalat" w:hAnsi="GHEA Grapalat"/>
          <w:sz w:val="20"/>
          <w:szCs w:val="20"/>
          <w:lang w:val="hy-AM"/>
        </w:rPr>
        <w:t>ՀՀՔԿ-ԲՄԽԾՁԲ-25/23</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2E680F0B" w:rsidR="008B76CD" w:rsidRPr="00905930" w:rsidRDefault="00957359" w:rsidP="000D16A1">
            <w:pPr>
              <w:jc w:val="center"/>
              <w:rPr>
                <w:rFonts w:ascii="GHEA Grapalat" w:hAnsi="GHEA Grapalat"/>
                <w:color w:val="000000"/>
                <w:sz w:val="18"/>
                <w:szCs w:val="18"/>
                <w:lang w:val="hy-AM"/>
              </w:rPr>
            </w:pPr>
            <w:r w:rsidRPr="00905930">
              <w:rPr>
                <w:rFonts w:ascii="GHEA Grapalat" w:hAnsi="GHEA Grapalat"/>
                <w:color w:val="000000"/>
                <w:sz w:val="18"/>
                <w:szCs w:val="18"/>
                <w:lang w:val="hy-AM"/>
              </w:rPr>
              <w:t>71241200</w:t>
            </w:r>
            <w:r w:rsidR="004704F8" w:rsidRPr="00905930">
              <w:rPr>
                <w:rFonts w:ascii="GHEA Grapalat" w:hAnsi="GHEA Grapalat"/>
                <w:color w:val="000000"/>
                <w:sz w:val="18"/>
                <w:szCs w:val="18"/>
                <w:lang w:val="hy-AM"/>
              </w:rPr>
              <w:t>/</w:t>
            </w:r>
            <w:r w:rsidR="00FF0756" w:rsidRPr="00905930">
              <w:rPr>
                <w:rFonts w:ascii="GHEA Grapalat" w:hAnsi="GHEA Grapalat"/>
                <w:color w:val="000000"/>
                <w:sz w:val="18"/>
                <w:szCs w:val="18"/>
                <w:lang w:val="hy-AM"/>
              </w:rPr>
              <w:t>5</w:t>
            </w:r>
            <w:r w:rsidR="00E04B8C" w:rsidRPr="00905930">
              <w:rPr>
                <w:rFonts w:ascii="GHEA Grapalat" w:hAnsi="GHEA Grapalat"/>
                <w:color w:val="000000"/>
                <w:sz w:val="18"/>
                <w:szCs w:val="18"/>
                <w:lang w:val="hy-AM"/>
              </w:rPr>
              <w:t>24</w:t>
            </w:r>
          </w:p>
        </w:tc>
        <w:tc>
          <w:tcPr>
            <w:tcW w:w="1170" w:type="dxa"/>
            <w:tcBorders>
              <w:bottom w:val="single" w:sz="4" w:space="0" w:color="auto"/>
            </w:tcBorders>
            <w:vAlign w:val="center"/>
          </w:tcPr>
          <w:p w14:paraId="0D9261E9"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905930"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905930" w:rsidRDefault="008B76CD" w:rsidP="008B76CD">
            <w:pPr>
              <w:jc w:val="center"/>
              <w:rPr>
                <w:rFonts w:ascii="GHEA Grapalat" w:hAnsi="GHEA Grapalat"/>
                <w:color w:val="000000"/>
                <w:sz w:val="18"/>
                <w:szCs w:val="18"/>
                <w:lang w:val="hy-AM"/>
              </w:rPr>
            </w:pPr>
            <w:r w:rsidRPr="00905930">
              <w:rPr>
                <w:rFonts w:ascii="GHEA Grapalat" w:hAnsi="GHEA Grapalat"/>
                <w:color w:val="000000"/>
                <w:sz w:val="18"/>
                <w:szCs w:val="18"/>
                <w:lang w:val="hy-AM"/>
              </w:rPr>
              <w:t>1</w:t>
            </w:r>
          </w:p>
        </w:tc>
        <w:tc>
          <w:tcPr>
            <w:tcW w:w="1620" w:type="dxa"/>
            <w:tcBorders>
              <w:bottom w:val="single" w:sz="4" w:space="0" w:color="auto"/>
            </w:tcBorders>
            <w:vAlign w:val="center"/>
          </w:tcPr>
          <w:p w14:paraId="20C9CA3A" w14:textId="77777777" w:rsidR="00905930" w:rsidRPr="00905930" w:rsidRDefault="00905930" w:rsidP="00905930">
            <w:pPr>
              <w:jc w:val="center"/>
              <w:rPr>
                <w:rFonts w:ascii="GHEA Grapalat" w:hAnsi="GHEA Grapalat"/>
                <w:color w:val="000000"/>
                <w:sz w:val="18"/>
                <w:szCs w:val="18"/>
                <w:lang w:val="hy-AM"/>
              </w:rPr>
            </w:pPr>
            <w:r w:rsidRPr="00905930">
              <w:rPr>
                <w:rFonts w:ascii="GHEA Grapalat" w:hAnsi="GHEA Grapalat"/>
                <w:color w:val="000000"/>
                <w:sz w:val="18"/>
                <w:szCs w:val="18"/>
                <w:lang w:val="hy-AM"/>
              </w:rPr>
              <w:t>ՀՀ Գեղարքունիքի մարզ, Սևան համայնք, գ.Գագարին, Պիոներների փողոց թիվ 1</w:t>
            </w:r>
          </w:p>
          <w:p w14:paraId="04F09D02" w14:textId="785FD514" w:rsidR="008B76CD" w:rsidRPr="00905930" w:rsidRDefault="008B76CD" w:rsidP="008B76CD">
            <w:pPr>
              <w:jc w:val="center"/>
              <w:rPr>
                <w:rFonts w:ascii="GHEA Grapalat" w:hAnsi="GHEA Grapalat"/>
                <w:color w:val="000000"/>
                <w:sz w:val="18"/>
                <w:szCs w:val="18"/>
                <w:lang w:val="hy-AM"/>
              </w:rPr>
            </w:pP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688D70B2" w14:textId="5D63FF3F" w:rsidR="00E04B8C" w:rsidRPr="00E04B8C" w:rsidRDefault="00E04B8C" w:rsidP="00905930">
      <w:pPr>
        <w:spacing w:after="200" w:line="276" w:lineRule="auto"/>
        <w:jc w:val="both"/>
        <w:rPr>
          <w:rFonts w:ascii="GHEA Grapalat" w:eastAsia="GHEA Grapalat" w:hAnsi="GHEA Grapalat" w:cs="GHEA Grapalat"/>
          <w:b/>
          <w:lang w:val="hy-AM"/>
        </w:rPr>
      </w:pPr>
      <w:r w:rsidRPr="00E04B8C">
        <w:rPr>
          <w:rFonts w:ascii="GHEA Grapalat" w:eastAsia="GHEA Grapalat" w:hAnsi="GHEA Grapalat" w:cs="GHEA Grapalat"/>
          <w:b/>
          <w:lang w:val="hy-AM"/>
        </w:rPr>
        <w:t>Հասցե՝ Մարզ Գեղարքունիք, համայնք Սևան  գ.Գագարին, Պիոներների փողոց թիվ 1</w:t>
      </w:r>
    </w:p>
    <w:tbl>
      <w:tblPr>
        <w:tblW w:w="10632" w:type="dxa"/>
        <w:tblInd w:w="-147" w:type="dxa"/>
        <w:tblCellMar>
          <w:left w:w="10" w:type="dxa"/>
          <w:right w:w="10" w:type="dxa"/>
        </w:tblCellMar>
        <w:tblLook w:val="0000" w:firstRow="0" w:lastRow="0" w:firstColumn="0" w:lastColumn="0" w:noHBand="0" w:noVBand="0"/>
      </w:tblPr>
      <w:tblGrid>
        <w:gridCol w:w="709"/>
        <w:gridCol w:w="142"/>
        <w:gridCol w:w="2598"/>
        <w:gridCol w:w="142"/>
        <w:gridCol w:w="6899"/>
        <w:gridCol w:w="142"/>
      </w:tblGrid>
      <w:tr w:rsidR="00E04B8C" w:rsidRPr="00BD3F87" w14:paraId="58D937D8" w14:textId="77777777" w:rsidTr="001B6CAB">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95886" w14:textId="77777777" w:rsidR="00E04B8C" w:rsidRPr="00BD3F87" w:rsidRDefault="00E04B8C" w:rsidP="001B6CAB">
            <w:pPr>
              <w:numPr>
                <w:ilvl w:val="0"/>
                <w:numId w:val="48"/>
              </w:numPr>
              <w:tabs>
                <w:tab w:val="left" w:pos="360"/>
              </w:tabs>
              <w:jc w:val="center"/>
              <w:rPr>
                <w:rFonts w:ascii="Sylfaen" w:eastAsia="Sylfaen" w:hAnsi="Sylfaen" w:cs="Sylfaen"/>
                <w:sz w:val="20"/>
                <w:szCs w:val="20"/>
                <w:lang w:val="hy-AM"/>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5C9D2"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Նախագծման հիմքը</w:t>
            </w:r>
          </w:p>
        </w:tc>
        <w:tc>
          <w:tcPr>
            <w:tcW w:w="704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8C5F86" w14:textId="77777777" w:rsidR="00E04B8C" w:rsidRPr="00BD3F87" w:rsidRDefault="00E04B8C" w:rsidP="008466B4">
            <w:pPr>
              <w:rPr>
                <w:rFonts w:ascii="GHEA Grapalat" w:eastAsia="GHEA Grapalat" w:hAnsi="GHEA Grapalat" w:cs="GHEA Grapalat"/>
                <w:sz w:val="20"/>
                <w:szCs w:val="20"/>
              </w:rPr>
            </w:pPr>
          </w:p>
          <w:p w14:paraId="44395040" w14:textId="77777777" w:rsidR="00E04B8C" w:rsidRPr="00BD3F87" w:rsidRDefault="00E04B8C" w:rsidP="008466B4">
            <w:pPr>
              <w:rPr>
                <w:rFonts w:ascii="GHEA Grapalat" w:eastAsia="GHEA Grapalat" w:hAnsi="GHEA Grapalat" w:cs="GHEA Grapalat"/>
                <w:sz w:val="20"/>
                <w:szCs w:val="20"/>
              </w:rPr>
            </w:pPr>
            <w:r w:rsidRPr="00BD3F87">
              <w:rPr>
                <w:rFonts w:ascii="GHEA Grapalat" w:eastAsia="GHEA Grapalat" w:hAnsi="GHEA Grapalat" w:cs="GHEA Grapalat"/>
                <w:sz w:val="20"/>
                <w:szCs w:val="20"/>
              </w:rPr>
              <w:t>ՀՀ վարչապետի աշխատակազմի 3</w:t>
            </w:r>
            <w:r w:rsidRPr="00BD3F87">
              <w:rPr>
                <w:rFonts w:ascii="Segoe UI Symbol" w:eastAsia="Segoe UI Symbol" w:hAnsi="Segoe UI Symbol" w:cs="Segoe UI Symbol"/>
                <w:sz w:val="20"/>
                <w:szCs w:val="20"/>
              </w:rPr>
              <w:t>․</w:t>
            </w:r>
            <w:r w:rsidRPr="00BD3F87">
              <w:rPr>
                <w:rFonts w:ascii="GHEA Grapalat" w:eastAsia="GHEA Grapalat" w:hAnsi="GHEA Grapalat" w:cs="GHEA Grapalat"/>
                <w:sz w:val="20"/>
                <w:szCs w:val="20"/>
              </w:rPr>
              <w:t>01</w:t>
            </w:r>
            <w:r w:rsidRPr="00BD3F87">
              <w:rPr>
                <w:rFonts w:ascii="Segoe UI Symbol" w:eastAsia="Segoe UI Symbol" w:hAnsi="Segoe UI Symbol" w:cs="Segoe UI Symbol"/>
                <w:sz w:val="20"/>
                <w:szCs w:val="20"/>
              </w:rPr>
              <w:t>․</w:t>
            </w:r>
            <w:r w:rsidRPr="00BD3F87">
              <w:rPr>
                <w:rFonts w:ascii="GHEA Grapalat" w:eastAsia="GHEA Grapalat" w:hAnsi="GHEA Grapalat" w:cs="GHEA Grapalat"/>
                <w:sz w:val="20"/>
                <w:szCs w:val="20"/>
              </w:rPr>
              <w:t>2025թ</w:t>
            </w:r>
            <w:r w:rsidRPr="00BD3F87">
              <w:rPr>
                <w:rFonts w:ascii="Segoe UI Symbol" w:eastAsia="Segoe UI Symbol" w:hAnsi="Segoe UI Symbol" w:cs="Segoe UI Symbol"/>
                <w:sz w:val="20"/>
                <w:szCs w:val="20"/>
              </w:rPr>
              <w:t>․</w:t>
            </w:r>
            <w:r w:rsidRPr="00BD3F87">
              <w:rPr>
                <w:rFonts w:ascii="GHEA Grapalat" w:eastAsia="GHEA Grapalat" w:hAnsi="GHEA Grapalat" w:cs="GHEA Grapalat"/>
                <w:sz w:val="20"/>
                <w:szCs w:val="20"/>
              </w:rPr>
              <w:t xml:space="preserve"> </w:t>
            </w:r>
            <w:r w:rsidRPr="00BD3F87">
              <w:rPr>
                <w:rFonts w:ascii="Segoe UI Symbol" w:eastAsia="Segoe UI Symbol" w:hAnsi="Segoe UI Symbol" w:cs="Segoe UI Symbol"/>
                <w:color w:val="00000A"/>
                <w:sz w:val="20"/>
                <w:szCs w:val="20"/>
              </w:rPr>
              <w:t>№</w:t>
            </w:r>
            <w:r w:rsidRPr="00BD3F87">
              <w:rPr>
                <w:rFonts w:ascii="GHEA Grapalat" w:eastAsia="GHEA Grapalat" w:hAnsi="GHEA Grapalat" w:cs="GHEA Grapalat"/>
                <w:color w:val="00000A"/>
                <w:sz w:val="20"/>
                <w:szCs w:val="20"/>
              </w:rPr>
              <w:t xml:space="preserve"> /03.67/45411-2024 հանձնարարական</w:t>
            </w:r>
          </w:p>
          <w:p w14:paraId="65C88668" w14:textId="77777777" w:rsidR="00E04B8C" w:rsidRPr="00BD3F87" w:rsidRDefault="00E04B8C" w:rsidP="008466B4">
            <w:pPr>
              <w:rPr>
                <w:sz w:val="20"/>
                <w:szCs w:val="20"/>
              </w:rPr>
            </w:pPr>
          </w:p>
        </w:tc>
      </w:tr>
      <w:tr w:rsidR="00E04B8C" w:rsidRPr="00BD3F87" w14:paraId="7FC6E9A7" w14:textId="77777777" w:rsidTr="001B6CAB">
        <w:trPr>
          <w:trHeight w:val="359"/>
        </w:trPr>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40412C" w14:textId="77777777" w:rsidR="00E04B8C" w:rsidRPr="00BD3F87" w:rsidRDefault="00E04B8C" w:rsidP="001B6CAB">
            <w:pPr>
              <w:tabs>
                <w:tab w:val="left" w:pos="360"/>
              </w:tabs>
              <w:ind w:left="720"/>
              <w:jc w:val="center"/>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10F772" w14:textId="77777777" w:rsidR="00E04B8C" w:rsidRPr="00BD3F87" w:rsidRDefault="00E04B8C" w:rsidP="008466B4">
            <w:pPr>
              <w:rPr>
                <w:sz w:val="20"/>
                <w:szCs w:val="20"/>
              </w:rPr>
            </w:pPr>
            <w:r w:rsidRPr="00BD3F87">
              <w:rPr>
                <w:rFonts w:ascii="GHEA Grapalat" w:eastAsia="GHEA Grapalat" w:hAnsi="GHEA Grapalat" w:cs="GHEA Grapalat"/>
                <w:sz w:val="20"/>
                <w:szCs w:val="20"/>
              </w:rPr>
              <w:t>Պատվիրատու</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F1AEAD" w14:textId="77777777" w:rsidR="00E04B8C" w:rsidRPr="00BD3F87" w:rsidRDefault="00E04B8C" w:rsidP="008466B4">
            <w:pPr>
              <w:jc w:val="center"/>
              <w:rPr>
                <w:sz w:val="20"/>
                <w:szCs w:val="20"/>
              </w:rPr>
            </w:pPr>
            <w:r w:rsidRPr="00BD3F87">
              <w:rPr>
                <w:rFonts w:ascii="GHEA Grapalat" w:eastAsia="GHEA Grapalat" w:hAnsi="GHEA Grapalat" w:cs="GHEA Grapalat"/>
                <w:sz w:val="20"/>
                <w:szCs w:val="20"/>
              </w:rPr>
              <w:t>ՀՀ  քաղաքաշինության կոմիտե</w:t>
            </w:r>
          </w:p>
        </w:tc>
      </w:tr>
      <w:tr w:rsidR="00E04B8C" w:rsidRPr="00BD3F87" w14:paraId="5BDDBAA9" w14:textId="77777777" w:rsidTr="001B6CAB">
        <w:trPr>
          <w:trHeight w:val="1"/>
        </w:trPr>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E9E76" w14:textId="77777777" w:rsidR="00E04B8C" w:rsidRPr="00BD3F87" w:rsidRDefault="00E04B8C" w:rsidP="001B6CAB">
            <w:pPr>
              <w:numPr>
                <w:ilvl w:val="0"/>
                <w:numId w:val="48"/>
              </w:numPr>
              <w:tabs>
                <w:tab w:val="left" w:pos="360"/>
              </w:tabs>
              <w:jc w:val="center"/>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11D2D6"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Նախագծման համար հիմք հանդիսացող փաստաթղթեր</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2178A" w14:textId="77777777" w:rsidR="00E04B8C" w:rsidRPr="00BD3F87" w:rsidRDefault="00E04B8C" w:rsidP="008466B4">
            <w:pPr>
              <w:tabs>
                <w:tab w:val="left" w:pos="0"/>
                <w:tab w:val="left" w:pos="361"/>
                <w:tab w:val="left" w:pos="408"/>
                <w:tab w:val="left" w:pos="2430"/>
              </w:tabs>
              <w:rPr>
                <w:sz w:val="20"/>
                <w:szCs w:val="20"/>
              </w:rPr>
            </w:pPr>
            <w:r w:rsidRPr="00BD3F87">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E04B8C" w:rsidRPr="00BD3F87" w14:paraId="2C682E77" w14:textId="77777777" w:rsidTr="001B6CAB">
        <w:trPr>
          <w:trHeight w:val="1"/>
        </w:trPr>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4EC1B4" w14:textId="77777777" w:rsidR="00E04B8C" w:rsidRPr="00BD3F87" w:rsidRDefault="00E04B8C" w:rsidP="001B6CAB">
            <w:pPr>
              <w:tabs>
                <w:tab w:val="left" w:pos="360"/>
              </w:tabs>
              <w:ind w:left="720"/>
              <w:jc w:val="center"/>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6A0E34"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Նախագծման փուլեր</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FA560" w14:textId="77777777" w:rsidR="00E04B8C" w:rsidRPr="00BD3F87" w:rsidRDefault="00E04B8C" w:rsidP="008466B4">
            <w:pPr>
              <w:jc w:val="center"/>
              <w:rPr>
                <w:sz w:val="20"/>
                <w:szCs w:val="20"/>
              </w:rPr>
            </w:pPr>
            <w:r w:rsidRPr="00BD3F87">
              <w:rPr>
                <w:rFonts w:ascii="GHEA Grapalat" w:eastAsia="GHEA Grapalat" w:hAnsi="GHEA Grapalat" w:cs="GHEA Grapalat"/>
                <w:sz w:val="20"/>
                <w:szCs w:val="20"/>
              </w:rPr>
              <w:t>Տեխնիկական հետազննություն,նախնական նախագիծ և աշխատանքային նախագիծ</w:t>
            </w:r>
          </w:p>
        </w:tc>
      </w:tr>
      <w:tr w:rsidR="00E04B8C" w:rsidRPr="00BD3F87" w14:paraId="0A099089" w14:textId="77777777" w:rsidTr="001B6CAB">
        <w:trPr>
          <w:trHeight w:val="1"/>
        </w:trPr>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B55DC" w14:textId="77777777" w:rsidR="00E04B8C" w:rsidRPr="00BD3F87" w:rsidRDefault="00E04B8C" w:rsidP="001B6CAB">
            <w:pPr>
              <w:numPr>
                <w:ilvl w:val="0"/>
                <w:numId w:val="48"/>
              </w:numPr>
              <w:tabs>
                <w:tab w:val="left" w:pos="360"/>
              </w:tabs>
              <w:jc w:val="center"/>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9AF77" w14:textId="77777777" w:rsidR="00E04B8C" w:rsidRPr="00BD3F87" w:rsidRDefault="00E04B8C" w:rsidP="008466B4">
            <w:pPr>
              <w:rPr>
                <w:rFonts w:ascii="GHEA Grapalat" w:eastAsia="GHEA Grapalat" w:hAnsi="GHEA Grapalat" w:cs="GHEA Grapalat"/>
                <w:sz w:val="20"/>
                <w:szCs w:val="20"/>
              </w:rPr>
            </w:pPr>
            <w:r w:rsidRPr="00BD3F87">
              <w:rPr>
                <w:rFonts w:ascii="GHEA Grapalat" w:eastAsia="GHEA Grapalat" w:hAnsi="GHEA Grapalat" w:cs="GHEA Grapalat"/>
                <w:sz w:val="20"/>
                <w:szCs w:val="20"/>
              </w:rPr>
              <w:t>Ելակետային տվյալներ</w:t>
            </w:r>
          </w:p>
          <w:p w14:paraId="7ABD3A33" w14:textId="77777777" w:rsidR="00E04B8C" w:rsidRPr="00BD3F87" w:rsidRDefault="00E04B8C" w:rsidP="008466B4">
            <w:pPr>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EABCA" w14:textId="77777777" w:rsidR="00E04B8C" w:rsidRPr="00BD3F87" w:rsidRDefault="00E04B8C" w:rsidP="008466B4">
            <w:pPr>
              <w:spacing w:after="200" w:line="276" w:lineRule="auto"/>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 xml:space="preserve">ՀՀ Գեղարքունիքի մարզի Սևան համայնքի «Գագարինի միջնակարգ դպրոց» ՊՈԱԿ-ի շենքը ներառված է անշարժ գույքի նկատմամբ իրավունքի պետական գրանցման ՀՀ N 11042013-05-0033 վկայականում ամրագրված հողամասի սահմաններում։ Մակերեսի չափը՝ </w:t>
            </w:r>
            <w:r w:rsidRPr="00BD3F87">
              <w:rPr>
                <w:rFonts w:ascii="GHEA Grapalat" w:eastAsia="GHEA Grapalat" w:hAnsi="GHEA Grapalat" w:cs="GHEA Grapalat"/>
                <w:color w:val="000000"/>
                <w:sz w:val="20"/>
                <w:szCs w:val="20"/>
                <w:lang w:val="hy-AM"/>
              </w:rPr>
              <w:t>1,15</w:t>
            </w:r>
            <w:r w:rsidRPr="00BD3F87">
              <w:rPr>
                <w:rFonts w:ascii="GHEA Grapalat" w:eastAsia="GHEA Grapalat" w:hAnsi="GHEA Grapalat" w:cs="GHEA Grapalat"/>
                <w:color w:val="000000"/>
                <w:sz w:val="20"/>
                <w:szCs w:val="20"/>
              </w:rPr>
              <w:t xml:space="preserve"> հա։</w:t>
            </w:r>
          </w:p>
          <w:p w14:paraId="58C14890" w14:textId="77777777" w:rsidR="00E04B8C" w:rsidRPr="00BD3F87" w:rsidRDefault="00E04B8C" w:rsidP="008466B4">
            <w:pPr>
              <w:spacing w:after="200" w:line="276" w:lineRule="auto"/>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lastRenderedPageBreak/>
              <w:t>Տարածքը գտնվում է Գեղարքունիքի մարզի, համայնք Սևան ք. գ.Գագարին, Պիոներների փողոց թիվ 1</w:t>
            </w:r>
          </w:p>
        </w:tc>
      </w:tr>
      <w:tr w:rsidR="00E04B8C" w:rsidRPr="00BD3F87" w14:paraId="46AE36B2" w14:textId="77777777" w:rsidTr="001B6CAB">
        <w:trPr>
          <w:gridAfter w:val="1"/>
          <w:wAfter w:w="142" w:type="dxa"/>
        </w:trPr>
        <w:tc>
          <w:tcPr>
            <w:tcW w:w="1049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FA918A" w14:textId="04E65269" w:rsidR="00E04B8C" w:rsidRPr="00BD3F87" w:rsidRDefault="00E04B8C" w:rsidP="00BD3F87">
            <w:pPr>
              <w:pStyle w:val="ListParagraph"/>
              <w:numPr>
                <w:ilvl w:val="0"/>
                <w:numId w:val="48"/>
              </w:numPr>
              <w:tabs>
                <w:tab w:val="left" w:pos="0"/>
                <w:tab w:val="left" w:pos="360"/>
                <w:tab w:val="left" w:pos="2430"/>
              </w:tabs>
              <w:rPr>
                <w:sz w:val="20"/>
                <w:szCs w:val="20"/>
              </w:rPr>
            </w:pPr>
            <w:r w:rsidRPr="00BD3F87">
              <w:rPr>
                <w:rFonts w:ascii="GHEA Grapalat" w:eastAsia="GHEA Grapalat" w:hAnsi="GHEA Grapalat" w:cs="GHEA Grapalat"/>
                <w:sz w:val="20"/>
                <w:szCs w:val="20"/>
                <w:shd w:val="clear" w:color="auto" w:fill="FFFFFF"/>
              </w:rPr>
              <w:lastRenderedPageBreak/>
              <w:t>Նախագծերի կազմման  համար հիմք հանդիսացող գործընթացներ</w:t>
            </w:r>
          </w:p>
        </w:tc>
      </w:tr>
      <w:tr w:rsidR="00E04B8C" w:rsidRPr="00BD3F87" w14:paraId="1517BC8B" w14:textId="77777777" w:rsidTr="001B6CAB">
        <w:trPr>
          <w:gridAfter w:val="1"/>
          <w:wAfter w:w="142" w:type="dxa"/>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52328"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27CDD" w14:textId="77777777" w:rsidR="00E04B8C" w:rsidRPr="00BD3F87" w:rsidRDefault="00E04B8C" w:rsidP="008466B4">
            <w:pPr>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Ինժեներագեոդեզիական  հանութագրում, հողհատկացման հիմքերի ձեռքբերում</w:t>
            </w:r>
          </w:p>
          <w:p w14:paraId="720D0120" w14:textId="77777777" w:rsidR="00E04B8C" w:rsidRPr="00BD3F87" w:rsidRDefault="00E04B8C" w:rsidP="008466B4">
            <w:pPr>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11678"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76F7DE85"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1E2087EF"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10B99CA" w14:textId="77777777" w:rsidR="00E04B8C" w:rsidRPr="00BD3F87" w:rsidRDefault="00E04B8C" w:rsidP="008466B4">
            <w:pPr>
              <w:jc w:val="both"/>
              <w:rPr>
                <w:sz w:val="20"/>
                <w:szCs w:val="20"/>
              </w:rPr>
            </w:pPr>
            <w:r w:rsidRPr="00BD3F87">
              <w:rPr>
                <w:rFonts w:ascii="GHEA Grapalat" w:eastAsia="GHEA Grapalat" w:hAnsi="GHEA Grapalat" w:cs="GHEA Grapalat"/>
                <w:color w:val="000000"/>
                <w:sz w:val="20"/>
                <w:szCs w:val="20"/>
              </w:rPr>
              <w:t xml:space="preserve">Ամրագրել և ներկայացնել հենանիշերի (репер) ցուցակ </w:t>
            </w:r>
          </w:p>
        </w:tc>
      </w:tr>
      <w:tr w:rsidR="00E04B8C" w:rsidRPr="00BD3F87" w14:paraId="511BD7D5" w14:textId="77777777" w:rsidTr="001B6CAB">
        <w:trPr>
          <w:gridAfter w:val="1"/>
          <w:wAfter w:w="142" w:type="dxa"/>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A8D206"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E0C7E" w14:textId="77777777" w:rsidR="00E04B8C" w:rsidRPr="00BD3F87" w:rsidRDefault="00E04B8C" w:rsidP="008466B4">
            <w:pPr>
              <w:rPr>
                <w:sz w:val="20"/>
                <w:szCs w:val="20"/>
              </w:rPr>
            </w:pPr>
            <w:r w:rsidRPr="00BD3F87">
              <w:rPr>
                <w:rFonts w:ascii="GHEA Grapalat" w:eastAsia="GHEA Grapalat" w:hAnsi="GHEA Grapalat" w:cs="GHEA Grapalat"/>
                <w:sz w:val="20"/>
                <w:szCs w:val="20"/>
              </w:rPr>
              <w:t>Ինժեներաերկրաբանական և հիդրոերկրաբանական հետազոտություն</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20F38"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3D8EC231"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28BCAC64"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92E42F4" w14:textId="77777777" w:rsidR="00E04B8C" w:rsidRPr="00BD3F87" w:rsidRDefault="00E04B8C" w:rsidP="008466B4">
            <w:pPr>
              <w:jc w:val="both"/>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2ECB878C" w14:textId="77777777" w:rsidR="00E04B8C" w:rsidRPr="00BD3F87" w:rsidRDefault="00E04B8C" w:rsidP="008466B4">
            <w:pPr>
              <w:jc w:val="both"/>
              <w:rPr>
                <w:sz w:val="20"/>
                <w:szCs w:val="20"/>
              </w:rPr>
            </w:pPr>
            <w:r w:rsidRPr="00BD3F87">
              <w:rPr>
                <w:rFonts w:ascii="GHEA Grapalat" w:eastAsia="GHEA Grapalat" w:hAnsi="GHEA Grapalat" w:cs="GHEA Grapalat"/>
                <w:color w:val="000000"/>
                <w:sz w:val="20"/>
                <w:szCs w:val="20"/>
              </w:rPr>
              <w:t>Գրունտային ջրերի վերաբերյալ տեղեկատվության հավաքագրում։</w:t>
            </w:r>
          </w:p>
        </w:tc>
      </w:tr>
      <w:tr w:rsidR="00E04B8C" w:rsidRPr="00BD3F87" w14:paraId="392A108B" w14:textId="77777777" w:rsidTr="001B6CAB">
        <w:trPr>
          <w:gridAfter w:val="1"/>
          <w:wAfter w:w="142" w:type="dxa"/>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33D548"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89E8E6" w14:textId="77777777" w:rsidR="00E04B8C" w:rsidRPr="00BD3F87" w:rsidRDefault="00E04B8C" w:rsidP="008466B4">
            <w:pPr>
              <w:rPr>
                <w:sz w:val="20"/>
                <w:szCs w:val="20"/>
              </w:rPr>
            </w:pPr>
            <w:r w:rsidRPr="00BD3F87">
              <w:rPr>
                <w:rFonts w:ascii="GHEA Grapalat" w:eastAsia="GHEA Grapalat" w:hAnsi="GHEA Grapalat" w:cs="GHEA Grapalat"/>
                <w:sz w:val="20"/>
                <w:szCs w:val="20"/>
              </w:rPr>
              <w:t>Ինժեներական հաղորդակցուղիների ուսումնասիրություն</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88CCF" w14:textId="77777777" w:rsidR="00E04B8C" w:rsidRPr="00BD3F87" w:rsidRDefault="00E04B8C" w:rsidP="008466B4">
            <w:pPr>
              <w:rPr>
                <w:rFonts w:ascii="GHEA Grapalat" w:eastAsia="GHEA Grapalat" w:hAnsi="GHEA Grapalat" w:cs="GHEA Grapalat"/>
                <w:color w:val="000000"/>
                <w:sz w:val="20"/>
                <w:szCs w:val="20"/>
              </w:rPr>
            </w:pPr>
            <w:r w:rsidRPr="00BD3F87">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EFE9F16" w14:textId="77777777" w:rsidR="00E04B8C" w:rsidRPr="00BD3F87" w:rsidRDefault="00E04B8C" w:rsidP="008466B4">
            <w:pPr>
              <w:rPr>
                <w:sz w:val="20"/>
                <w:szCs w:val="20"/>
              </w:rPr>
            </w:pPr>
          </w:p>
        </w:tc>
      </w:tr>
      <w:tr w:rsidR="00E04B8C" w:rsidRPr="00BD3F87" w14:paraId="504249FA"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98096"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56B709" w14:textId="77777777" w:rsidR="00E04B8C" w:rsidRPr="00BD3F87" w:rsidRDefault="00E04B8C" w:rsidP="008466B4">
            <w:pPr>
              <w:rPr>
                <w:sz w:val="20"/>
                <w:szCs w:val="20"/>
              </w:rPr>
            </w:pPr>
            <w:r w:rsidRPr="00BD3F87">
              <w:rPr>
                <w:rFonts w:ascii="GHEA Grapalat" w:eastAsia="GHEA Grapalat" w:hAnsi="GHEA Grapalat" w:cs="GHEA Grapalat"/>
                <w:sz w:val="20"/>
                <w:szCs w:val="20"/>
              </w:rPr>
              <w:t>Ոլորտային (շահագրգիռ) մարմինների եզրակացություններ</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8A51E" w14:textId="77777777" w:rsidR="00E04B8C" w:rsidRPr="00BD3F87" w:rsidRDefault="00E04B8C" w:rsidP="008466B4">
            <w:pPr>
              <w:rPr>
                <w:rFonts w:ascii="GHEA Grapalat" w:eastAsia="GHEA Grapalat" w:hAnsi="GHEA Grapalat" w:cs="GHEA Grapalat"/>
                <w:sz w:val="20"/>
                <w:szCs w:val="20"/>
              </w:rPr>
            </w:pPr>
            <w:r w:rsidRPr="00BD3F87">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61A3495C" w14:textId="77777777" w:rsidR="00E04B8C" w:rsidRPr="00BD3F87" w:rsidRDefault="00E04B8C" w:rsidP="008466B4">
            <w:pPr>
              <w:rPr>
                <w:sz w:val="20"/>
                <w:szCs w:val="20"/>
              </w:rPr>
            </w:pPr>
          </w:p>
        </w:tc>
      </w:tr>
      <w:tr w:rsidR="00E04B8C" w:rsidRPr="00BD3F87" w14:paraId="201882F2"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1CE9D1"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2C347" w14:textId="77777777" w:rsidR="00E04B8C" w:rsidRPr="00BD3F87" w:rsidRDefault="00E04B8C" w:rsidP="008466B4">
            <w:pPr>
              <w:rPr>
                <w:sz w:val="20"/>
                <w:szCs w:val="20"/>
              </w:rPr>
            </w:pPr>
            <w:r w:rsidRPr="00BD3F87">
              <w:rPr>
                <w:rFonts w:ascii="GHEA Grapalat" w:eastAsia="GHEA Grapalat" w:hAnsi="GHEA Grapalat" w:cs="GHEA Grapalat"/>
                <w:sz w:val="20"/>
                <w:szCs w:val="20"/>
              </w:rPr>
              <w:t>Կառույցի բնութագիրը և նախագծային պահանջներ</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A5828" w14:textId="77777777" w:rsidR="00E04B8C" w:rsidRPr="00BD3F87" w:rsidRDefault="00E04B8C" w:rsidP="009A0051">
            <w:pPr>
              <w:jc w:val="both"/>
              <w:rPr>
                <w:rFonts w:ascii="GHEA Grapalat" w:eastAsia="GHEA Grapalat" w:hAnsi="GHEA Grapalat" w:cs="GHEA Grapalat"/>
                <w:sz w:val="20"/>
                <w:szCs w:val="20"/>
              </w:rPr>
            </w:pPr>
          </w:p>
          <w:p w14:paraId="5D24B672" w14:textId="77777777" w:rsidR="00E04B8C" w:rsidRPr="00BD3F87" w:rsidRDefault="00E04B8C" w:rsidP="009A0051">
            <w:pPr>
              <w:numPr>
                <w:ilvl w:val="0"/>
                <w:numId w:val="27"/>
              </w:numPr>
              <w:ind w:left="1068"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Նախատեսվում է մշակել «Գագարինի միջնակարգ դպրոց» ՊՈԱԿ-ի դպրոցի մասնաշենքի նախագիծ՝ 250 աշակերտի համար երկաթբետոնե կոնստրուկտիվ լուծումներով, նոր մասնաշենքի կամ մասնաշենքերի նախագծանախահաշվային փաստաթղթեր</w:t>
            </w:r>
          </w:p>
          <w:p w14:paraId="64780AEE" w14:textId="77777777" w:rsidR="00E04B8C" w:rsidRPr="00BD3F87" w:rsidRDefault="00E04B8C" w:rsidP="009A0051">
            <w:pPr>
              <w:numPr>
                <w:ilvl w:val="0"/>
                <w:numId w:val="27"/>
              </w:numPr>
              <w:ind w:left="1068"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6C482C4B" w14:textId="77777777" w:rsidR="00E04B8C" w:rsidRPr="00BD3F87" w:rsidRDefault="00E04B8C" w:rsidP="009A0051">
            <w:pPr>
              <w:ind w:left="40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Նախատեսել՝</w:t>
            </w:r>
          </w:p>
          <w:p w14:paraId="27D81F4D"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9358FBC"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w:t>
            </w:r>
            <w:r w:rsidRPr="00BD3F87">
              <w:rPr>
                <w:rFonts w:ascii="GHEA Grapalat" w:eastAsia="GHEA Grapalat" w:hAnsi="GHEA Grapalat" w:cs="GHEA Grapalat"/>
                <w:sz w:val="20"/>
                <w:szCs w:val="20"/>
              </w:rPr>
              <w:lastRenderedPageBreak/>
              <w:t xml:space="preserve">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06D7F312"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594AFDD"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542B7F36"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23BC10DD"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00DFA463"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EB222FD"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2F50028"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7C13BF01" w14:textId="77777777" w:rsidR="00E04B8C" w:rsidRPr="00BD3F87" w:rsidRDefault="00E04B8C" w:rsidP="009A0051">
            <w:pPr>
              <w:numPr>
                <w:ilvl w:val="0"/>
                <w:numId w:val="28"/>
              </w:numPr>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w:t>
            </w:r>
            <w:r w:rsidRPr="00BD3F87">
              <w:rPr>
                <w:rFonts w:ascii="GHEA Grapalat" w:eastAsia="GHEA Grapalat" w:hAnsi="GHEA Grapalat" w:cs="GHEA Grapalat"/>
                <w:sz w:val="20"/>
                <w:szCs w:val="20"/>
              </w:rPr>
              <w:lastRenderedPageBreak/>
              <w:t>ապահովման) և օգտագործելով արդի մոտեցումներ, ծագած բոլոր հարցերը քննարկելով պատվիրատուի հետ:</w:t>
            </w:r>
          </w:p>
          <w:p w14:paraId="1C9381F6" w14:textId="77777777" w:rsidR="00E04B8C" w:rsidRPr="00BD3F87" w:rsidRDefault="00E04B8C" w:rsidP="009A0051">
            <w:pPr>
              <w:numPr>
                <w:ilvl w:val="0"/>
                <w:numId w:val="28"/>
              </w:numPr>
              <w:spacing w:after="200" w:line="276" w:lineRule="auto"/>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1ED8E83" w14:textId="77777777" w:rsidR="00E04B8C" w:rsidRPr="00BD3F87" w:rsidRDefault="00E04B8C" w:rsidP="009A0051">
            <w:pPr>
              <w:numPr>
                <w:ilvl w:val="0"/>
                <w:numId w:val="28"/>
              </w:numPr>
              <w:spacing w:after="200" w:line="276" w:lineRule="auto"/>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718110C0" w14:textId="77777777" w:rsidR="00E04B8C" w:rsidRPr="00BD3F87" w:rsidRDefault="00E04B8C" w:rsidP="009A0051">
            <w:pPr>
              <w:numPr>
                <w:ilvl w:val="0"/>
                <w:numId w:val="28"/>
              </w:numPr>
              <w:spacing w:after="200" w:line="276" w:lineRule="auto"/>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F6C9BCB" w14:textId="77777777" w:rsidR="00E04B8C" w:rsidRPr="00BD3F87" w:rsidRDefault="00E04B8C" w:rsidP="009A0051">
            <w:pPr>
              <w:numPr>
                <w:ilvl w:val="0"/>
                <w:numId w:val="28"/>
              </w:numPr>
              <w:spacing w:after="200" w:line="276" w:lineRule="auto"/>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04A1B94E" w14:textId="77777777" w:rsidR="00E04B8C" w:rsidRPr="00BD3F87" w:rsidRDefault="00E04B8C" w:rsidP="009A0051">
            <w:pPr>
              <w:numPr>
                <w:ilvl w:val="0"/>
                <w:numId w:val="28"/>
              </w:numPr>
              <w:spacing w:after="200" w:line="276" w:lineRule="auto"/>
              <w:ind w:left="1065"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4B4E90DE" w14:textId="77777777" w:rsidR="00E04B8C" w:rsidRPr="00BD3F87" w:rsidRDefault="00E04B8C" w:rsidP="009A0051">
            <w:pPr>
              <w:numPr>
                <w:ilvl w:val="0"/>
                <w:numId w:val="28"/>
              </w:numPr>
              <w:ind w:left="1065" w:hanging="360"/>
              <w:jc w:val="both"/>
              <w:rPr>
                <w:sz w:val="20"/>
                <w:szCs w:val="20"/>
              </w:rPr>
            </w:pPr>
            <w:r w:rsidRPr="00BD3F87">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E04B8C" w:rsidRPr="00BD3F87" w14:paraId="02A772E4"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43FC6"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EF822C"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Նախագծման հիմնավորում և նորմատիվային պահանջներ</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619365" w14:textId="77777777" w:rsidR="00E04B8C" w:rsidRPr="00BD3F87" w:rsidRDefault="00E04B8C" w:rsidP="008466B4">
            <w:pPr>
              <w:spacing w:line="276" w:lineRule="auto"/>
              <w:ind w:left="348" w:hanging="142"/>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Նախագծի մշակում ըստ նորմատիվային պահանջների՝</w:t>
            </w:r>
          </w:p>
          <w:p w14:paraId="0060797D" w14:textId="77777777" w:rsidR="00E04B8C" w:rsidRPr="00BD3F87" w:rsidRDefault="00E04B8C" w:rsidP="00E04B8C">
            <w:pPr>
              <w:numPr>
                <w:ilvl w:val="0"/>
                <w:numId w:val="29"/>
              </w:numPr>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«Քաղաքաշինության մասին» օրենք</w:t>
            </w:r>
          </w:p>
          <w:p w14:paraId="10216430" w14:textId="77777777" w:rsidR="00E04B8C" w:rsidRPr="00BD3F87" w:rsidRDefault="00E04B8C" w:rsidP="00E04B8C">
            <w:pPr>
              <w:numPr>
                <w:ilvl w:val="0"/>
                <w:numId w:val="29"/>
              </w:numPr>
              <w:tabs>
                <w:tab w:val="left" w:pos="252"/>
                <w:tab w:val="left" w:pos="466"/>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«Հաշմանդամություն ունեցող անձանց իրավունքների մասին» օրենք</w:t>
            </w:r>
          </w:p>
          <w:p w14:paraId="6C0D4C9E" w14:textId="77777777" w:rsidR="00E04B8C" w:rsidRPr="00BD3F87" w:rsidRDefault="00E04B8C" w:rsidP="00E04B8C">
            <w:pPr>
              <w:numPr>
                <w:ilvl w:val="0"/>
                <w:numId w:val="29"/>
              </w:numPr>
              <w:tabs>
                <w:tab w:val="left" w:pos="252"/>
                <w:tab w:val="left" w:pos="466"/>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55414709" w14:textId="77777777" w:rsidR="00E04B8C" w:rsidRPr="00BD3F87" w:rsidRDefault="00E04B8C" w:rsidP="00E04B8C">
            <w:pPr>
              <w:numPr>
                <w:ilvl w:val="0"/>
                <w:numId w:val="29"/>
              </w:numPr>
              <w:tabs>
                <w:tab w:val="left" w:pos="252"/>
                <w:tab w:val="left" w:pos="466"/>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444EF711" w14:textId="77777777" w:rsidR="00E04B8C" w:rsidRPr="00BD3F87" w:rsidRDefault="00E04B8C" w:rsidP="00E04B8C">
            <w:pPr>
              <w:numPr>
                <w:ilvl w:val="0"/>
                <w:numId w:val="29"/>
              </w:numPr>
              <w:tabs>
                <w:tab w:val="left" w:pos="252"/>
                <w:tab w:val="left" w:pos="466"/>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քաղաքաշինության նախարարի 2003 թվականի մայիսի 13-ի «</w:t>
            </w:r>
            <w:r w:rsidRPr="00BD3F87">
              <w:rPr>
                <w:rFonts w:ascii="GHEA Grapalat" w:eastAsia="GHEA Grapalat" w:hAnsi="GHEA Grapalat" w:cs="GHEA Grapalat"/>
                <w:sz w:val="20"/>
                <w:szCs w:val="20"/>
                <w:shd w:val="clear" w:color="auto" w:fill="FFFFFF"/>
              </w:rPr>
              <w:t>ՀՀՇՆ IV-11.03-03-02 (ՄՍՆ 2.02-05-2000) </w:t>
            </w:r>
            <w:r w:rsidRPr="00BD3F87">
              <w:rPr>
                <w:rFonts w:ascii="GHEA Grapalat" w:eastAsia="GHEA Grapalat" w:hAnsi="GHEA Grapalat" w:cs="GHEA Grapalat"/>
                <w:sz w:val="20"/>
                <w:szCs w:val="20"/>
              </w:rPr>
              <w:t xml:space="preserve"> </w:t>
            </w:r>
            <w:r w:rsidRPr="00BD3F87">
              <w:rPr>
                <w:rFonts w:ascii="GHEA Grapalat" w:eastAsia="GHEA Grapalat" w:hAnsi="GHEA Grapalat" w:cs="GHEA Grapalat"/>
                <w:sz w:val="20"/>
                <w:szCs w:val="20"/>
                <w:shd w:val="clear" w:color="auto" w:fill="FFFFFF"/>
              </w:rPr>
              <w:t> «Ավտոկայանատեղեր» շինարարական նորմերը հաստատելու մասին</w:t>
            </w:r>
            <w:r w:rsidRPr="00BD3F87">
              <w:rPr>
                <w:rFonts w:ascii="GHEA Grapalat" w:eastAsia="GHEA Grapalat" w:hAnsi="GHEA Grapalat" w:cs="GHEA Grapalat"/>
                <w:sz w:val="20"/>
                <w:szCs w:val="20"/>
              </w:rPr>
              <w:t>» N 28-Ն հրաման</w:t>
            </w:r>
          </w:p>
          <w:p w14:paraId="24691601" w14:textId="77777777" w:rsidR="00E04B8C" w:rsidRPr="00BD3F87" w:rsidRDefault="00E04B8C" w:rsidP="00E04B8C">
            <w:pPr>
              <w:numPr>
                <w:ilvl w:val="0"/>
                <w:numId w:val="29"/>
              </w:numPr>
              <w:tabs>
                <w:tab w:val="left" w:pos="252"/>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քաղաքաշինության կոմիտեի նախագահի 2022 թվականի հունիսի 21-ի  «</w:t>
            </w:r>
            <w:r w:rsidRPr="00BD3F87">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BD3F87">
              <w:rPr>
                <w:rFonts w:ascii="GHEA Grapalat" w:eastAsia="GHEA Grapalat" w:hAnsi="GHEA Grapalat" w:cs="GHEA Grapalat"/>
                <w:sz w:val="20"/>
                <w:szCs w:val="20"/>
              </w:rPr>
              <w:t>» N 12-Ն հրաման,</w:t>
            </w:r>
          </w:p>
          <w:p w14:paraId="6E7DDB22" w14:textId="77777777" w:rsidR="00E04B8C" w:rsidRPr="00BD3F87" w:rsidRDefault="00E04B8C" w:rsidP="00E04B8C">
            <w:pPr>
              <w:numPr>
                <w:ilvl w:val="0"/>
                <w:numId w:val="29"/>
              </w:numPr>
              <w:tabs>
                <w:tab w:val="left" w:pos="252"/>
                <w:tab w:val="left" w:pos="466"/>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lastRenderedPageBreak/>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6D4C9F16" w14:textId="77777777" w:rsidR="00E04B8C" w:rsidRPr="00BD3F87" w:rsidRDefault="00E04B8C" w:rsidP="00E04B8C">
            <w:pPr>
              <w:numPr>
                <w:ilvl w:val="0"/>
                <w:numId w:val="29"/>
              </w:numPr>
              <w:tabs>
                <w:tab w:val="left" w:pos="252"/>
                <w:tab w:val="left" w:pos="466"/>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color w:val="000000"/>
                <w:sz w:val="20"/>
                <w:szCs w:val="20"/>
                <w:shd w:val="clear" w:color="auto" w:fill="FFFFFF"/>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BD3F87">
              <w:rPr>
                <w:rFonts w:ascii="GHEA Grapalat" w:eastAsia="GHEA Grapalat" w:hAnsi="GHEA Grapalat" w:cs="GHEA Grapalat"/>
                <w:sz w:val="20"/>
                <w:szCs w:val="20"/>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2F7FF306" w14:textId="77777777" w:rsidR="00E04B8C" w:rsidRPr="00BD3F87" w:rsidRDefault="00E04B8C" w:rsidP="00E04B8C">
            <w:pPr>
              <w:numPr>
                <w:ilvl w:val="0"/>
                <w:numId w:val="29"/>
              </w:numPr>
              <w:tabs>
                <w:tab w:val="left" w:pos="252"/>
                <w:tab w:val="left" w:pos="541"/>
              </w:tabs>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5A9AF389" w14:textId="77777777" w:rsidR="00E04B8C" w:rsidRPr="00BD3F87" w:rsidRDefault="00E04B8C" w:rsidP="00E04B8C">
            <w:pPr>
              <w:numPr>
                <w:ilvl w:val="0"/>
                <w:numId w:val="29"/>
              </w:numPr>
              <w:tabs>
                <w:tab w:val="left" w:pos="252"/>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057DBE1E" w14:textId="77777777" w:rsidR="00E04B8C" w:rsidRPr="00BD3F87" w:rsidRDefault="00E04B8C" w:rsidP="00E04B8C">
            <w:pPr>
              <w:numPr>
                <w:ilvl w:val="0"/>
                <w:numId w:val="29"/>
              </w:numPr>
              <w:tabs>
                <w:tab w:val="left" w:pos="252"/>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43F3353A" w14:textId="77777777" w:rsidR="00E04B8C" w:rsidRPr="00BD3F87" w:rsidRDefault="00E04B8C" w:rsidP="00E04B8C">
            <w:pPr>
              <w:numPr>
                <w:ilvl w:val="0"/>
                <w:numId w:val="29"/>
              </w:numPr>
              <w:tabs>
                <w:tab w:val="left" w:pos="252"/>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644DD1FA" w14:textId="77777777" w:rsidR="00E04B8C" w:rsidRPr="00BD3F87" w:rsidRDefault="00E04B8C" w:rsidP="00E04B8C">
            <w:pPr>
              <w:numPr>
                <w:ilvl w:val="0"/>
                <w:numId w:val="29"/>
              </w:numPr>
              <w:tabs>
                <w:tab w:val="left" w:pos="252"/>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187D50D8" w14:textId="77777777" w:rsidR="00E04B8C" w:rsidRPr="00BD3F87" w:rsidRDefault="00E04B8C" w:rsidP="00E04B8C">
            <w:pPr>
              <w:numPr>
                <w:ilvl w:val="0"/>
                <w:numId w:val="29"/>
              </w:numPr>
              <w:tabs>
                <w:tab w:val="left" w:pos="252"/>
              </w:tabs>
              <w:spacing w:line="276" w:lineRule="auto"/>
              <w:ind w:left="720" w:right="-18" w:hanging="360"/>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 xml:space="preserve">ՀՀ քաղաքաշինության կոմիտեի նախագահի  պարտականությունները կատարողի 2020 թվականի դեկտեմբերի 28-ի </w:t>
            </w:r>
            <w:r w:rsidRPr="00BD3F87">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BD3F87">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BD3F87">
              <w:rPr>
                <w:rFonts w:ascii="GHEA Grapalat" w:eastAsia="GHEA Grapalat" w:hAnsi="GHEA Grapalat" w:cs="GHEA Grapalat"/>
                <w:color w:val="000000"/>
                <w:sz w:val="20"/>
                <w:szCs w:val="20"/>
                <w:shd w:val="clear" w:color="auto" w:fill="FFFFFF"/>
              </w:rPr>
              <w:t>»</w:t>
            </w:r>
            <w:r w:rsidRPr="00BD3F87">
              <w:rPr>
                <w:rFonts w:ascii="GHEA Grapalat" w:eastAsia="GHEA Grapalat" w:hAnsi="GHEA Grapalat" w:cs="GHEA Grapalat"/>
                <w:sz w:val="20"/>
                <w:szCs w:val="20"/>
                <w:shd w:val="clear" w:color="auto" w:fill="FFFFFF"/>
              </w:rPr>
              <w:t xml:space="preserve"> N 103-Ն հրաման,</w:t>
            </w:r>
          </w:p>
          <w:p w14:paraId="1A932CF6" w14:textId="77777777" w:rsidR="00E04B8C" w:rsidRPr="00BD3F87" w:rsidRDefault="00E04B8C" w:rsidP="00E04B8C">
            <w:pPr>
              <w:numPr>
                <w:ilvl w:val="0"/>
                <w:numId w:val="29"/>
              </w:numPr>
              <w:tabs>
                <w:tab w:val="left" w:pos="252"/>
                <w:tab w:val="left" w:pos="466"/>
              </w:tabs>
              <w:spacing w:line="276" w:lineRule="auto"/>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lastRenderedPageBreak/>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1B309F94" w14:textId="77777777" w:rsidR="00E04B8C" w:rsidRPr="00BD3F87" w:rsidRDefault="00E04B8C" w:rsidP="00E04B8C">
            <w:pPr>
              <w:numPr>
                <w:ilvl w:val="0"/>
                <w:numId w:val="29"/>
              </w:numPr>
              <w:tabs>
                <w:tab w:val="left" w:pos="252"/>
                <w:tab w:val="left" w:pos="481"/>
              </w:tabs>
              <w:spacing w:line="276" w:lineRule="auto"/>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3366ABCF" w14:textId="77777777" w:rsidR="00E04B8C" w:rsidRPr="00BD3F87" w:rsidRDefault="00E04B8C" w:rsidP="00E04B8C">
            <w:pPr>
              <w:numPr>
                <w:ilvl w:val="0"/>
                <w:numId w:val="29"/>
              </w:numPr>
              <w:tabs>
                <w:tab w:val="left" w:pos="252"/>
                <w:tab w:val="left" w:pos="481"/>
              </w:tabs>
              <w:spacing w:line="276" w:lineRule="auto"/>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4DA0323" w14:textId="77777777" w:rsidR="00E04B8C" w:rsidRPr="00BD3F87" w:rsidRDefault="00E04B8C" w:rsidP="00E04B8C">
            <w:pPr>
              <w:numPr>
                <w:ilvl w:val="0"/>
                <w:numId w:val="29"/>
              </w:numPr>
              <w:tabs>
                <w:tab w:val="left" w:pos="252"/>
                <w:tab w:val="left" w:pos="481"/>
              </w:tabs>
              <w:spacing w:line="276" w:lineRule="auto"/>
              <w:ind w:left="720" w:right="-18"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3AB70E83" w14:textId="77777777" w:rsidR="00E04B8C" w:rsidRPr="00BD3F87" w:rsidRDefault="00E04B8C" w:rsidP="00E04B8C">
            <w:pPr>
              <w:numPr>
                <w:ilvl w:val="0"/>
                <w:numId w:val="29"/>
              </w:numPr>
              <w:tabs>
                <w:tab w:val="left" w:pos="0"/>
              </w:tabs>
              <w:ind w:left="720" w:hanging="360"/>
              <w:rPr>
                <w:rFonts w:ascii="GHEA Grapalat" w:eastAsia="GHEA Grapalat" w:hAnsi="GHEA Grapalat" w:cs="GHEA Grapalat"/>
                <w:i/>
                <w:sz w:val="20"/>
                <w:szCs w:val="20"/>
              </w:rPr>
            </w:pPr>
            <w:r w:rsidRPr="00BD3F87">
              <w:rPr>
                <w:rFonts w:ascii="GHEA Grapalat" w:eastAsia="GHEA Grapalat" w:hAnsi="GHEA Grapalat" w:cs="GHEA Grapalat"/>
                <w:i/>
                <w:sz w:val="20"/>
                <w:szCs w:val="20"/>
              </w:rPr>
              <w:t xml:space="preserve">ՀՀ քաղաքաշինության կոմիտեի նախագահի պարտականությունները կատարողի 2021 թվականի հունվարի 14-ի </w:t>
            </w:r>
            <w:r w:rsidRPr="00BD3F87">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BD3F87">
              <w:rPr>
                <w:rFonts w:ascii="GHEA Grapalat" w:eastAsia="GHEA Grapalat" w:hAnsi="GHEA Grapalat" w:cs="GHEA Grapalat"/>
                <w:i/>
                <w:sz w:val="20"/>
                <w:szCs w:val="20"/>
              </w:rPr>
              <w:t xml:space="preserve"> N 02-Ն հրաման</w:t>
            </w:r>
          </w:p>
          <w:p w14:paraId="1BB4854B" w14:textId="77777777" w:rsidR="00E04B8C" w:rsidRPr="00BD3F87" w:rsidRDefault="00E04B8C" w:rsidP="00E04B8C">
            <w:pPr>
              <w:numPr>
                <w:ilvl w:val="0"/>
                <w:numId w:val="29"/>
              </w:numPr>
              <w:tabs>
                <w:tab w:val="left" w:pos="0"/>
              </w:tabs>
              <w:ind w:left="720" w:hanging="360"/>
              <w:rPr>
                <w:rFonts w:ascii="GHEA Grapalat" w:eastAsia="GHEA Grapalat" w:hAnsi="GHEA Grapalat" w:cs="GHEA Grapalat"/>
                <w:i/>
                <w:sz w:val="20"/>
                <w:szCs w:val="20"/>
              </w:rPr>
            </w:pPr>
            <w:r w:rsidRPr="00BD3F87">
              <w:rPr>
                <w:rFonts w:ascii="GHEA Grapalat" w:eastAsia="GHEA Grapalat" w:hAnsi="GHEA Grapalat" w:cs="GHEA Grapalat"/>
                <w:i/>
                <w:sz w:val="20"/>
                <w:szCs w:val="20"/>
              </w:rPr>
              <w:t xml:space="preserve">ՀՀ քաղաքաշինության կոմիտեի նախագահի պարտականությունները կատարողի 2020 թվականի դեկտեմբերի 28-ի </w:t>
            </w:r>
            <w:r w:rsidRPr="00BD3F87">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BD3F87">
              <w:rPr>
                <w:rFonts w:ascii="GHEA Grapalat" w:eastAsia="GHEA Grapalat" w:hAnsi="GHEA Grapalat" w:cs="GHEA Grapalat"/>
                <w:i/>
                <w:sz w:val="20"/>
                <w:szCs w:val="20"/>
              </w:rPr>
              <w:t xml:space="preserve"> N 104-Ն հրաման</w:t>
            </w:r>
          </w:p>
          <w:p w14:paraId="776A4F95" w14:textId="77777777" w:rsidR="00E04B8C" w:rsidRPr="00BD3F87" w:rsidRDefault="00E04B8C" w:rsidP="00E04B8C">
            <w:pPr>
              <w:numPr>
                <w:ilvl w:val="0"/>
                <w:numId w:val="29"/>
              </w:numPr>
              <w:tabs>
                <w:tab w:val="left" w:pos="0"/>
              </w:tabs>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47BEFF4" w14:textId="77777777" w:rsidR="00E04B8C" w:rsidRPr="00BD3F87" w:rsidRDefault="00E04B8C" w:rsidP="00E04B8C">
            <w:pPr>
              <w:numPr>
                <w:ilvl w:val="0"/>
                <w:numId w:val="29"/>
              </w:numPr>
              <w:tabs>
                <w:tab w:val="left" w:pos="0"/>
              </w:tabs>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ՀՀ քաղաքաշինության կոմիտեի նախագահի պարտականությունները կատարողի 22.02.2024թ </w:t>
            </w:r>
          </w:p>
          <w:p w14:paraId="61B141F9" w14:textId="77777777" w:rsidR="00E04B8C" w:rsidRPr="00BD3F87" w:rsidRDefault="00E04B8C" w:rsidP="008466B4">
            <w:pPr>
              <w:tabs>
                <w:tab w:val="left" w:pos="0"/>
              </w:tabs>
              <w:ind w:left="484"/>
              <w:rPr>
                <w:rFonts w:ascii="GHEA Grapalat" w:eastAsia="GHEA Grapalat" w:hAnsi="GHEA Grapalat" w:cs="GHEA Grapalat"/>
                <w:sz w:val="20"/>
                <w:szCs w:val="20"/>
              </w:rPr>
            </w:pPr>
            <w:r w:rsidRPr="00BD3F87">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նախարարի 2005 թվականի մայիսի 2-ի N 75-Ն հրամանն ուժը կորցրած ճանաչելու մասին N 10-Ն հրաման</w:t>
            </w:r>
          </w:p>
          <w:p w14:paraId="683CE198" w14:textId="77777777" w:rsidR="00E04B8C" w:rsidRPr="00BD3F87" w:rsidRDefault="00E04B8C" w:rsidP="008466B4">
            <w:pPr>
              <w:jc w:val="both"/>
              <w:rPr>
                <w:sz w:val="20"/>
                <w:szCs w:val="20"/>
              </w:rPr>
            </w:pPr>
            <w:r w:rsidRPr="00BD3F87">
              <w:rPr>
                <w:rFonts w:ascii="GHEA Grapalat" w:eastAsia="GHEA Grapalat" w:hAnsi="GHEA Grapalat" w:cs="GHEA Grapalat"/>
                <w:sz w:val="20"/>
                <w:szCs w:val="20"/>
              </w:rPr>
              <w:t>և այլն (պարտադիր այլ նորմատիվա-տեխնիկական փաստաթղթեր)</w:t>
            </w:r>
          </w:p>
        </w:tc>
      </w:tr>
      <w:tr w:rsidR="00E04B8C" w:rsidRPr="00BD3F87" w14:paraId="79082316"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F532B"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567742"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Նախագծման փուլերը</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9F943" w14:textId="77777777" w:rsidR="00E04B8C" w:rsidRPr="00BD3F87" w:rsidRDefault="00E04B8C" w:rsidP="008466B4">
            <w:pPr>
              <w:spacing w:line="276" w:lineRule="auto"/>
              <w:ind w:left="7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Նախագծանախահաշվային փաստաթղթերի կազմը և բովանդակությունը սահմանող կանոնների ապահովում՝  </w:t>
            </w:r>
          </w:p>
          <w:p w14:paraId="094C7AD3" w14:textId="77777777" w:rsidR="00E04B8C" w:rsidRPr="00BD3F87" w:rsidRDefault="00E04B8C" w:rsidP="008466B4">
            <w:pPr>
              <w:spacing w:line="276" w:lineRule="auto"/>
              <w:ind w:left="7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Նախագիծը իրականացվելու է 3 փուլով՝        </w:t>
            </w:r>
          </w:p>
          <w:p w14:paraId="5610B150" w14:textId="77777777" w:rsidR="00E04B8C" w:rsidRPr="00BD3F87" w:rsidRDefault="00E04B8C" w:rsidP="008466B4">
            <w:pPr>
              <w:spacing w:line="276" w:lineRule="auto"/>
              <w:ind w:left="7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Նախնական փուլ - «Տեխնիկական վիճակի հետազննություն» (սեյսմիկ եզրակացության ձեռքբերում՝ գործիքային հետազննությամբ)։ </w:t>
            </w:r>
          </w:p>
          <w:p w14:paraId="596F40E6" w14:textId="77777777" w:rsidR="00E04B8C" w:rsidRPr="00BD3F87" w:rsidRDefault="00E04B8C" w:rsidP="008466B4">
            <w:pPr>
              <w:spacing w:line="276" w:lineRule="auto"/>
              <w:ind w:left="7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Ըստ նոր ձեռք բերված տեխնիկական հետազննության եզրակացության և </w:t>
            </w:r>
          </w:p>
          <w:p w14:paraId="1C19948B" w14:textId="77777777" w:rsidR="00E04B8C" w:rsidRPr="00BD3F87" w:rsidRDefault="00E04B8C" w:rsidP="008466B4">
            <w:pPr>
              <w:spacing w:line="276" w:lineRule="auto"/>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1C645BEF" w14:textId="77777777" w:rsidR="00E04B8C" w:rsidRPr="00BD3F87" w:rsidRDefault="00E04B8C" w:rsidP="008466B4">
            <w:pPr>
              <w:spacing w:line="276" w:lineRule="auto"/>
              <w:ind w:left="76"/>
              <w:rPr>
                <w:rFonts w:ascii="GHEA Grapalat" w:eastAsia="GHEA Grapalat" w:hAnsi="GHEA Grapalat" w:cs="GHEA Grapalat"/>
                <w:sz w:val="20"/>
                <w:szCs w:val="20"/>
              </w:rPr>
            </w:pPr>
            <w:r w:rsidRPr="00BD3F87">
              <w:rPr>
                <w:rFonts w:ascii="GHEA Grapalat" w:eastAsia="GHEA Grapalat" w:hAnsi="GHEA Grapalat" w:cs="GHEA Grapalat"/>
                <w:sz w:val="20"/>
                <w:szCs w:val="20"/>
              </w:rPr>
              <w:t>Փուլ 1 – «Նախնական նախագիծ» (նախագիծ)</w:t>
            </w:r>
          </w:p>
          <w:p w14:paraId="5127A595" w14:textId="77777777" w:rsidR="00E04B8C" w:rsidRPr="00BD3F87" w:rsidRDefault="00E04B8C" w:rsidP="008466B4">
            <w:pPr>
              <w:spacing w:line="276" w:lineRule="auto"/>
              <w:ind w:left="76"/>
              <w:rPr>
                <w:sz w:val="20"/>
                <w:szCs w:val="20"/>
              </w:rPr>
            </w:pPr>
            <w:r w:rsidRPr="00BD3F87">
              <w:rPr>
                <w:rFonts w:ascii="GHEA Grapalat" w:eastAsia="GHEA Grapalat" w:hAnsi="GHEA Grapalat" w:cs="GHEA Grapalat"/>
                <w:sz w:val="20"/>
                <w:szCs w:val="20"/>
              </w:rPr>
              <w:t>Փուլ 2 - «Աշխատանքային Նախագիծ»</w:t>
            </w:r>
          </w:p>
        </w:tc>
      </w:tr>
      <w:tr w:rsidR="00E04B8C" w:rsidRPr="00BD3F87" w14:paraId="2A400E5B"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6FAA7"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AB5A8" w14:textId="77777777" w:rsidR="00E04B8C" w:rsidRPr="00BD3F87" w:rsidRDefault="00E04B8C" w:rsidP="008466B4">
            <w:pPr>
              <w:rPr>
                <w:sz w:val="20"/>
                <w:szCs w:val="20"/>
              </w:rPr>
            </w:pPr>
            <w:r w:rsidRPr="00BD3F87">
              <w:rPr>
                <w:rFonts w:ascii="GHEA Grapalat" w:eastAsia="GHEA Grapalat" w:hAnsi="GHEA Grapalat" w:cs="GHEA Grapalat"/>
                <w:sz w:val="20"/>
                <w:szCs w:val="20"/>
              </w:rPr>
              <w:t>Նախնական փուլ- «Տեխնիկական վիճակի հետազննություն» (սեյսմիկ եզրակացության ձեռքբերում՝ գործիքային հետազննությամբ)</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57B177" w14:textId="77777777" w:rsidR="00E04B8C" w:rsidRPr="00BD3F87" w:rsidRDefault="00E04B8C" w:rsidP="008466B4">
            <w:pPr>
              <w:jc w:val="both"/>
              <w:rPr>
                <w:sz w:val="20"/>
                <w:szCs w:val="20"/>
              </w:rPr>
            </w:pPr>
            <w:r w:rsidRPr="00BD3F87">
              <w:rPr>
                <w:rFonts w:ascii="GHEA Grapalat" w:eastAsia="GHEA Grapalat" w:hAnsi="GHEA Grapalat" w:cs="GHEA Grapalat"/>
                <w:sz w:val="20"/>
                <w:szCs w:val="20"/>
              </w:rPr>
              <w:t xml:space="preserve">Առաջին փուլով </w:t>
            </w:r>
            <w:r w:rsidRPr="00BD3F87">
              <w:rPr>
                <w:rFonts w:ascii="GHEA Grapalat" w:eastAsia="GHEA Grapalat" w:hAnsi="GHEA Grapalat" w:cs="GHEA Grapalat"/>
                <w:color w:val="000000"/>
                <w:sz w:val="20"/>
                <w:szCs w:val="20"/>
              </w:rPr>
              <w:t xml:space="preserve">համապատասխան իրավասություն ունեցող մասնագիտական կազմակերպության ներգրավմամբ և </w:t>
            </w:r>
            <w:r w:rsidRPr="00BD3F87">
              <w:rPr>
                <w:rFonts w:ascii="GHEA Grapalat" w:eastAsia="GHEA Grapalat" w:hAnsi="GHEA Grapalat" w:cs="GHEA Grapalat"/>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E04B8C" w:rsidRPr="00BD3F87" w14:paraId="181B6EE1"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737F0A"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D957F" w14:textId="77777777" w:rsidR="00E04B8C" w:rsidRPr="00BD3F87" w:rsidRDefault="00E04B8C" w:rsidP="008466B4">
            <w:pPr>
              <w:rPr>
                <w:sz w:val="20"/>
                <w:szCs w:val="20"/>
              </w:rPr>
            </w:pPr>
            <w:r w:rsidRPr="00BD3F87">
              <w:rPr>
                <w:rFonts w:ascii="GHEA Grapalat" w:eastAsia="GHEA Grapalat" w:hAnsi="GHEA Grapalat" w:cs="GHEA Grapalat"/>
                <w:sz w:val="20"/>
                <w:szCs w:val="20"/>
              </w:rPr>
              <w:t>Փուլ 1- «Նախնական նախագիծ» (նախագիծ)</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D1483" w14:textId="77777777" w:rsidR="00E04B8C" w:rsidRPr="00BD3F87" w:rsidRDefault="00E04B8C" w:rsidP="008466B4">
            <w:pPr>
              <w:spacing w:line="276" w:lineRule="auto"/>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62C8A43A" w14:textId="77777777" w:rsidR="00E04B8C" w:rsidRPr="00BD3F87" w:rsidRDefault="00E04B8C" w:rsidP="008466B4">
            <w:pPr>
              <w:spacing w:line="276" w:lineRule="auto"/>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6513F94" w14:textId="77777777" w:rsidR="00E04B8C" w:rsidRPr="00BD3F87" w:rsidRDefault="00E04B8C" w:rsidP="00E04B8C">
            <w:pPr>
              <w:numPr>
                <w:ilvl w:val="0"/>
                <w:numId w:val="33"/>
              </w:numPr>
              <w:ind w:left="720" w:hanging="360"/>
              <w:rPr>
                <w:rFonts w:ascii="GHEA Grapalat" w:eastAsia="GHEA Grapalat" w:hAnsi="GHEA Grapalat" w:cs="GHEA Grapalat"/>
                <w:sz w:val="20"/>
                <w:szCs w:val="20"/>
              </w:rPr>
            </w:pPr>
            <w:r w:rsidRPr="00BD3F87">
              <w:rPr>
                <w:rFonts w:ascii="GHEA Grapalat" w:eastAsia="GHEA Grapalat" w:hAnsi="GHEA Grapalat" w:cs="GHEA Grapalat"/>
                <w:color w:val="000000"/>
                <w:sz w:val="20"/>
                <w:szCs w:val="20"/>
                <w:shd w:val="clear" w:color="auto" w:fill="FFFFFF"/>
              </w:rPr>
              <w:t xml:space="preserve">Հողամասի հատակագծային կազմակերպման ուրվագիծ (կամ հողամասի գլխավոր  հատակագիծ) </w:t>
            </w:r>
          </w:p>
          <w:p w14:paraId="3600E9EE" w14:textId="77777777" w:rsidR="00E04B8C" w:rsidRPr="00BD3F87" w:rsidRDefault="00E04B8C" w:rsidP="00E04B8C">
            <w:pPr>
              <w:numPr>
                <w:ilvl w:val="0"/>
                <w:numId w:val="33"/>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Ճարտարապետաշինարարական մաս</w:t>
            </w:r>
          </w:p>
          <w:p w14:paraId="5C1B2F25" w14:textId="77777777" w:rsidR="00E04B8C" w:rsidRPr="00BD3F87" w:rsidRDefault="00E04B8C" w:rsidP="008466B4">
            <w:pPr>
              <w:ind w:left="76"/>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19EC768F" w14:textId="77777777" w:rsidR="00E04B8C" w:rsidRPr="00BD3F87" w:rsidRDefault="00E04B8C" w:rsidP="00E04B8C">
            <w:pPr>
              <w:numPr>
                <w:ilvl w:val="0"/>
                <w:numId w:val="34"/>
              </w:numPr>
              <w:spacing w:after="200" w:line="276" w:lineRule="auto"/>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Եռաչափ մոդելավորում</w:t>
            </w:r>
          </w:p>
          <w:p w14:paraId="1F8D16CE" w14:textId="77777777" w:rsidR="00E04B8C" w:rsidRPr="00BD3F87" w:rsidRDefault="00E04B8C" w:rsidP="00E04B8C">
            <w:pPr>
              <w:numPr>
                <w:ilvl w:val="0"/>
                <w:numId w:val="34"/>
              </w:numPr>
              <w:spacing w:after="200" w:line="276" w:lineRule="auto"/>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Կոնստրուկտիվ մաս</w:t>
            </w:r>
          </w:p>
          <w:p w14:paraId="02B0A1ED" w14:textId="77777777" w:rsidR="00E04B8C" w:rsidRPr="00BD3F87" w:rsidRDefault="00E04B8C" w:rsidP="008466B4">
            <w:pPr>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           Կոնստրուկտիվ լուծումներ՝ հիմնական բնորոշ հատվածների</w:t>
            </w:r>
          </w:p>
          <w:p w14:paraId="4D40A058" w14:textId="77777777" w:rsidR="00E04B8C" w:rsidRPr="00BD3F87" w:rsidRDefault="00E04B8C" w:rsidP="00E04B8C">
            <w:pPr>
              <w:numPr>
                <w:ilvl w:val="0"/>
                <w:numId w:val="35"/>
              </w:numPr>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Առաջարկվող հիմքերի տեսակների վերաբերյալ, անհրաժեշտ հիմնավորունով</w:t>
            </w:r>
          </w:p>
          <w:p w14:paraId="43541FFF" w14:textId="77777777" w:rsidR="00E04B8C" w:rsidRPr="00BD3F87" w:rsidRDefault="00E04B8C" w:rsidP="00E04B8C">
            <w:pPr>
              <w:numPr>
                <w:ilvl w:val="0"/>
                <w:numId w:val="35"/>
              </w:numPr>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Երկաթբետոնյա շրջանակների վերաբերյալ առաջարկներ՝ կտրվածքի չափեր և այլն</w:t>
            </w:r>
          </w:p>
          <w:p w14:paraId="0D5C43D2" w14:textId="77777777" w:rsidR="00E04B8C" w:rsidRPr="00BD3F87" w:rsidRDefault="00E04B8C" w:rsidP="00E04B8C">
            <w:pPr>
              <w:numPr>
                <w:ilvl w:val="0"/>
                <w:numId w:val="35"/>
              </w:numPr>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Արտաքին պատերի կառուցման ձևավորման և նյութի առաջարկներ  </w:t>
            </w:r>
          </w:p>
          <w:p w14:paraId="27A27C06" w14:textId="77777777" w:rsidR="00E04B8C" w:rsidRPr="00BD3F87" w:rsidRDefault="00E04B8C" w:rsidP="00E04B8C">
            <w:pPr>
              <w:numPr>
                <w:ilvl w:val="0"/>
                <w:numId w:val="35"/>
              </w:numPr>
              <w:ind w:left="79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1F7CB684" w14:textId="77777777" w:rsidR="00E04B8C" w:rsidRPr="00BD3F87" w:rsidRDefault="00E04B8C" w:rsidP="00E04B8C">
            <w:pPr>
              <w:numPr>
                <w:ilvl w:val="0"/>
                <w:numId w:val="35"/>
              </w:numPr>
              <w:tabs>
                <w:tab w:val="left" w:pos="740"/>
              </w:tabs>
              <w:ind w:left="802" w:hanging="360"/>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Արտաքին ինժեներական ցանցերի լուծումներ </w:t>
            </w:r>
            <w:r w:rsidRPr="00BD3F87">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E72B29C" w14:textId="77777777" w:rsidR="00E04B8C" w:rsidRPr="00BD3F87" w:rsidRDefault="00E04B8C" w:rsidP="00E04B8C">
            <w:pPr>
              <w:numPr>
                <w:ilvl w:val="0"/>
                <w:numId w:val="35"/>
              </w:numPr>
              <w:tabs>
                <w:tab w:val="left" w:pos="740"/>
              </w:tabs>
              <w:ind w:left="796" w:hanging="360"/>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613AB72D" w14:textId="77777777" w:rsidR="00E04B8C" w:rsidRPr="00BD3F87" w:rsidRDefault="00E04B8C" w:rsidP="00E04B8C">
            <w:pPr>
              <w:numPr>
                <w:ilvl w:val="0"/>
                <w:numId w:val="35"/>
              </w:numPr>
              <w:tabs>
                <w:tab w:val="left" w:pos="740"/>
              </w:tabs>
              <w:ind w:left="802" w:hanging="360"/>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sz w:val="20"/>
                <w:szCs w:val="20"/>
              </w:rPr>
              <w:t xml:space="preserve">Ծրագրի նախնական ֆինանսական գնահատում </w:t>
            </w:r>
          </w:p>
          <w:p w14:paraId="24923581" w14:textId="77777777" w:rsidR="00E04B8C" w:rsidRPr="00BD3F87" w:rsidRDefault="00E04B8C" w:rsidP="008466B4">
            <w:pPr>
              <w:rPr>
                <w:sz w:val="20"/>
                <w:szCs w:val="20"/>
              </w:rPr>
            </w:pPr>
          </w:p>
        </w:tc>
      </w:tr>
      <w:tr w:rsidR="00E04B8C" w:rsidRPr="00BD3F87" w14:paraId="1EAE3102"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97F7C"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1C9868" w14:textId="77777777" w:rsidR="00E04B8C" w:rsidRPr="00BD3F87" w:rsidRDefault="00E04B8C" w:rsidP="008466B4">
            <w:pPr>
              <w:spacing w:line="276" w:lineRule="auto"/>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Փուլ 2 - «Աշխատանքային նախագիծ»  </w:t>
            </w:r>
          </w:p>
          <w:p w14:paraId="1B0F980A" w14:textId="77777777" w:rsidR="00E04B8C" w:rsidRPr="00BD3F87" w:rsidRDefault="00E04B8C" w:rsidP="008466B4">
            <w:pPr>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86B55" w14:textId="77777777" w:rsidR="00E04B8C" w:rsidRPr="00BD3F87" w:rsidRDefault="00E04B8C" w:rsidP="008466B4">
            <w:pPr>
              <w:spacing w:line="276" w:lineRule="auto"/>
              <w:ind w:firstLine="269"/>
              <w:jc w:val="both"/>
              <w:rPr>
                <w:rFonts w:ascii="GHEA Grapalat" w:eastAsia="GHEA Grapalat" w:hAnsi="GHEA Grapalat" w:cs="GHEA Grapalat"/>
                <w:sz w:val="20"/>
                <w:szCs w:val="20"/>
                <w:u w:val="single"/>
              </w:rPr>
            </w:pPr>
            <w:r w:rsidRPr="00BD3F87">
              <w:rPr>
                <w:rFonts w:ascii="GHEA Grapalat" w:eastAsia="GHEA Grapalat" w:hAnsi="GHEA Grapalat" w:cs="GHEA Grapalat"/>
                <w:sz w:val="20"/>
                <w:szCs w:val="20"/>
                <w:u w:val="single"/>
              </w:rPr>
              <w:lastRenderedPageBreak/>
              <w:t>Նախագծի լրակազմում ընդգրկվող (մշակվող) փաստաթղթեր</w:t>
            </w:r>
          </w:p>
          <w:p w14:paraId="354A8275" w14:textId="77777777" w:rsidR="00E04B8C" w:rsidRPr="00BD3F87" w:rsidRDefault="00E04B8C" w:rsidP="00E04B8C">
            <w:pPr>
              <w:numPr>
                <w:ilvl w:val="0"/>
                <w:numId w:val="37"/>
              </w:numPr>
              <w:ind w:left="616" w:hanging="360"/>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Ընդհանուր բացատրագիր հատոր </w:t>
            </w:r>
          </w:p>
          <w:p w14:paraId="067B8F89"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lastRenderedPageBreak/>
              <w:t xml:space="preserve">Բացատրագիր, հաշվարկներ, վերլուծություններ, </w:t>
            </w:r>
          </w:p>
          <w:p w14:paraId="4D3E23C1"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Ելակետային տվյալներ և փաստաթղթեր</w:t>
            </w:r>
          </w:p>
          <w:p w14:paraId="63EE8AAA"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Կոնստրուկտորական հաշվարկների հաշվետվություն</w:t>
            </w:r>
          </w:p>
          <w:p w14:paraId="514A76A5"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30B67E72"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41DA178"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 և այլն</w:t>
            </w:r>
          </w:p>
          <w:p w14:paraId="5FC8726D"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color w:val="000000"/>
                <w:sz w:val="20"/>
                <w:szCs w:val="20"/>
                <w:shd w:val="clear" w:color="auto" w:fill="FFFFFF"/>
              </w:rPr>
              <w:t>Գլխավոր հատակագծի  կազմակերպում</w:t>
            </w:r>
          </w:p>
          <w:p w14:paraId="27DAA6C7" w14:textId="77777777" w:rsidR="00E04B8C" w:rsidRPr="00BD3F87" w:rsidRDefault="00E04B8C" w:rsidP="00E04B8C">
            <w:pPr>
              <w:numPr>
                <w:ilvl w:val="0"/>
                <w:numId w:val="37"/>
              </w:numPr>
              <w:ind w:left="720"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Ճարտարապետաշինարարական մաս</w:t>
            </w:r>
          </w:p>
          <w:p w14:paraId="0A3CD858" w14:textId="77777777" w:rsidR="00E04B8C" w:rsidRPr="00BD3F87" w:rsidRDefault="00E04B8C" w:rsidP="00E04B8C">
            <w:pPr>
              <w:numPr>
                <w:ilvl w:val="0"/>
                <w:numId w:val="37"/>
              </w:numPr>
              <w:ind w:left="88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B445659" w14:textId="77777777" w:rsidR="00E04B8C" w:rsidRPr="00BD3F87" w:rsidRDefault="00E04B8C" w:rsidP="00E04B8C">
            <w:pPr>
              <w:numPr>
                <w:ilvl w:val="0"/>
                <w:numId w:val="37"/>
              </w:numPr>
              <w:ind w:left="88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Եռաչափ մոդելավորում</w:t>
            </w:r>
          </w:p>
          <w:p w14:paraId="67B17EE1" w14:textId="77777777" w:rsidR="00E04B8C" w:rsidRPr="00BD3F87" w:rsidRDefault="00E04B8C" w:rsidP="00E04B8C">
            <w:pPr>
              <w:numPr>
                <w:ilvl w:val="0"/>
                <w:numId w:val="37"/>
              </w:numPr>
              <w:ind w:left="886" w:hanging="360"/>
              <w:rPr>
                <w:rFonts w:ascii="GHEA Grapalat" w:eastAsia="GHEA Grapalat" w:hAnsi="GHEA Grapalat" w:cs="GHEA Grapalat"/>
                <w:sz w:val="20"/>
                <w:szCs w:val="20"/>
              </w:rPr>
            </w:pPr>
            <w:r w:rsidRPr="00BD3F87">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1F5D62D2" w14:textId="7B227685" w:rsidR="00E04B8C" w:rsidRPr="00BD3F87" w:rsidRDefault="00705F07" w:rsidP="00E04B8C">
            <w:pPr>
              <w:numPr>
                <w:ilvl w:val="0"/>
                <w:numId w:val="37"/>
              </w:numPr>
              <w:ind w:left="256"/>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E04B8C" w:rsidRPr="00BD3F87">
              <w:rPr>
                <w:rFonts w:ascii="GHEA Grapalat" w:eastAsia="GHEA Grapalat" w:hAnsi="GHEA Grapalat" w:cs="GHEA Grapalat"/>
                <w:sz w:val="20"/>
                <w:szCs w:val="20"/>
              </w:rPr>
              <w:t>Կոնստրուկտիվ մաս</w:t>
            </w:r>
          </w:p>
          <w:p w14:paraId="5CA4C70A" w14:textId="7429D103" w:rsidR="00E04B8C" w:rsidRPr="00BD3F87" w:rsidRDefault="00705F07" w:rsidP="00705F07">
            <w:pPr>
              <w:numPr>
                <w:ilvl w:val="0"/>
                <w:numId w:val="37"/>
              </w:numPr>
              <w:ind w:left="811" w:hanging="555"/>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E04B8C" w:rsidRPr="00BD3F87">
              <w:rPr>
                <w:rFonts w:ascii="GHEA Grapalat" w:eastAsia="GHEA Grapalat" w:hAnsi="GHEA Grapalat" w:cs="GHEA Grapalat"/>
                <w:sz w:val="20"/>
                <w:szCs w:val="20"/>
              </w:rPr>
              <w:t xml:space="preserve">Կոնստրուկտիվ լուծումներ, </w:t>
            </w:r>
          </w:p>
          <w:p w14:paraId="38749FAD" w14:textId="0344544F" w:rsidR="00E04B8C" w:rsidRPr="00BD3F87" w:rsidRDefault="00705F07" w:rsidP="00705F07">
            <w:pPr>
              <w:numPr>
                <w:ilvl w:val="0"/>
                <w:numId w:val="37"/>
              </w:numPr>
              <w:ind w:left="811" w:hanging="555"/>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E04B8C" w:rsidRPr="00BD3F87">
              <w:rPr>
                <w:rFonts w:ascii="GHEA Grapalat" w:eastAsia="GHEA Grapalat" w:hAnsi="GHEA Grapalat" w:cs="GHEA Grapalat"/>
                <w:sz w:val="20"/>
                <w:szCs w:val="20"/>
              </w:rPr>
              <w:t xml:space="preserve">կոնստրուկտորական հաշվարկների հաշվետվություն </w:t>
            </w:r>
          </w:p>
          <w:p w14:paraId="6D1E8FE7" w14:textId="61F802E2" w:rsidR="00E04B8C" w:rsidRPr="00BD3F87" w:rsidRDefault="00705F07" w:rsidP="00705F07">
            <w:pPr>
              <w:numPr>
                <w:ilvl w:val="0"/>
                <w:numId w:val="37"/>
              </w:numPr>
              <w:tabs>
                <w:tab w:val="left" w:pos="811"/>
                <w:tab w:val="left" w:pos="946"/>
              </w:tabs>
              <w:ind w:left="811" w:hanging="555"/>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 xml:space="preserve">Ինժեներական (ներքին) լուծումներ </w:t>
            </w:r>
            <w:r w:rsidR="00E04B8C" w:rsidRPr="00BD3F87">
              <w:rPr>
                <w:rFonts w:ascii="GHEA Grapalat" w:eastAsia="GHEA Grapalat" w:hAnsi="GHEA Grapalat" w:cs="GHEA Grapalat"/>
                <w:sz w:val="20"/>
                <w:szCs w:val="20"/>
              </w:rPr>
              <w:t xml:space="preserve">(գծագրական և տեքստային </w:t>
            </w:r>
            <w:r>
              <w:rPr>
                <w:rFonts w:ascii="GHEA Grapalat" w:eastAsia="GHEA Grapalat" w:hAnsi="GHEA Grapalat" w:cs="GHEA Grapalat"/>
                <w:sz w:val="20"/>
                <w:szCs w:val="20"/>
              </w:rPr>
              <w:t xml:space="preserve">  </w:t>
            </w:r>
            <w:r w:rsidR="00E04B8C" w:rsidRPr="00BD3F87">
              <w:rPr>
                <w:rFonts w:ascii="GHEA Grapalat" w:eastAsia="GHEA Grapalat" w:hAnsi="GHEA Grapalat" w:cs="GHEA Grapalat"/>
                <w:sz w:val="20"/>
                <w:szCs w:val="20"/>
              </w:rPr>
              <w:t>նյութեր՝ այդ թվում մասնագրեր)</w:t>
            </w:r>
            <w:r w:rsidR="00E04B8C" w:rsidRPr="00BD3F87">
              <w:rPr>
                <w:rFonts w:ascii="GHEA Grapalat" w:eastAsia="GHEA Grapalat" w:hAnsi="GHEA Grapalat" w:cs="GHEA Grapalat"/>
                <w:color w:val="000000"/>
                <w:sz w:val="20"/>
                <w:szCs w:val="20"/>
                <w:shd w:val="clear" w:color="auto" w:fill="FFFFFF"/>
              </w:rPr>
              <w:t xml:space="preserve"> </w:t>
            </w:r>
          </w:p>
          <w:p w14:paraId="48838BE0" w14:textId="3C20FA69" w:rsidR="00E04B8C" w:rsidRPr="00BD3F87" w:rsidRDefault="00E04B8C" w:rsidP="00705F07">
            <w:pPr>
              <w:tabs>
                <w:tab w:val="left" w:pos="811"/>
              </w:tabs>
              <w:ind w:left="794"/>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w:t>
            </w:r>
            <w:r w:rsidR="00705F07">
              <w:rPr>
                <w:rFonts w:ascii="GHEA Grapalat" w:eastAsia="GHEA Grapalat" w:hAnsi="GHEA Grapalat" w:cs="GHEA Grapalat"/>
                <w:color w:val="000000"/>
                <w:sz w:val="20"/>
                <w:szCs w:val="20"/>
                <w:shd w:val="clear" w:color="auto" w:fill="FFFFFF"/>
              </w:rPr>
              <w:t xml:space="preserve"> </w:t>
            </w:r>
            <w:r w:rsidRPr="00BD3F87">
              <w:rPr>
                <w:rFonts w:ascii="GHEA Grapalat" w:eastAsia="GHEA Grapalat" w:hAnsi="GHEA Grapalat" w:cs="GHEA Grapalat"/>
                <w:color w:val="000000"/>
                <w:sz w:val="20"/>
                <w:szCs w:val="20"/>
                <w:shd w:val="clear" w:color="auto" w:fill="FFFFFF"/>
              </w:rPr>
              <w:t xml:space="preserve">սառնամատակարարման՝ ըստ պահանջի, տեսահսկման, գազամատակարարման, հակահրդեհային ազդանշանման, կապի և անվտանգության համակարգերի և այլն, </w:t>
            </w:r>
          </w:p>
          <w:p w14:paraId="7999ED0F" w14:textId="77777777" w:rsidR="00E04B8C" w:rsidRPr="00BD3F87" w:rsidRDefault="00E04B8C" w:rsidP="00705F07">
            <w:pPr>
              <w:tabs>
                <w:tab w:val="left" w:pos="811"/>
              </w:tabs>
              <w:ind w:left="794"/>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21284CBD" w14:textId="77777777" w:rsidR="00E04B8C" w:rsidRPr="00BD3F87" w:rsidRDefault="00E04B8C" w:rsidP="00E04B8C">
            <w:pPr>
              <w:numPr>
                <w:ilvl w:val="0"/>
                <w:numId w:val="38"/>
              </w:numPr>
              <w:tabs>
                <w:tab w:val="left" w:pos="740"/>
              </w:tabs>
              <w:ind w:left="457"/>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Արևային ջրատաքացման համակարգի նախագիծ</w:t>
            </w:r>
          </w:p>
          <w:p w14:paraId="2214C4E8" w14:textId="77777777" w:rsidR="00E04B8C" w:rsidRPr="00BD3F87" w:rsidRDefault="00E04B8C" w:rsidP="008466B4">
            <w:pPr>
              <w:tabs>
                <w:tab w:val="left" w:pos="740"/>
              </w:tabs>
              <w:ind w:left="457"/>
              <w:rPr>
                <w:rFonts w:ascii="GHEA Grapalat" w:eastAsia="GHEA Grapalat" w:hAnsi="GHEA Grapalat" w:cs="GHEA Grapalat"/>
                <w:color w:val="000000"/>
                <w:sz w:val="20"/>
                <w:szCs w:val="20"/>
                <w:shd w:val="clear" w:color="auto" w:fill="FFFFFF"/>
              </w:rPr>
            </w:pPr>
          </w:p>
          <w:p w14:paraId="11D2AE62" w14:textId="77777777" w:rsidR="00E04B8C" w:rsidRPr="00BD3F87" w:rsidRDefault="00E04B8C" w:rsidP="00E04B8C">
            <w:pPr>
              <w:numPr>
                <w:ilvl w:val="0"/>
                <w:numId w:val="39"/>
              </w:numPr>
              <w:tabs>
                <w:tab w:val="left" w:pos="740"/>
              </w:tabs>
              <w:ind w:left="457"/>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Ֆոտովոլտային համակարգի նախագիծ</w:t>
            </w:r>
          </w:p>
          <w:p w14:paraId="5A789E9F" w14:textId="77777777" w:rsidR="00E04B8C" w:rsidRPr="00BD3F87" w:rsidRDefault="00E04B8C" w:rsidP="008466B4">
            <w:pPr>
              <w:tabs>
                <w:tab w:val="left" w:pos="740"/>
              </w:tabs>
              <w:ind w:left="794"/>
              <w:rPr>
                <w:rFonts w:ascii="GHEA Grapalat" w:eastAsia="GHEA Grapalat" w:hAnsi="GHEA Grapalat" w:cs="GHEA Grapalat"/>
                <w:color w:val="000000"/>
                <w:sz w:val="20"/>
                <w:szCs w:val="20"/>
                <w:shd w:val="clear" w:color="auto" w:fill="FFFFFF"/>
              </w:rPr>
            </w:pPr>
          </w:p>
          <w:p w14:paraId="606A1C5E" w14:textId="77777777" w:rsidR="00E04B8C" w:rsidRPr="00BD3F87" w:rsidRDefault="00E04B8C" w:rsidP="00E04B8C">
            <w:pPr>
              <w:numPr>
                <w:ilvl w:val="0"/>
                <w:numId w:val="40"/>
              </w:numPr>
              <w:tabs>
                <w:tab w:val="left" w:pos="1036"/>
              </w:tabs>
              <w:ind w:left="766" w:hanging="360"/>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Շինմոնտաժային աշխատանքների նախահաշիվ՝</w:t>
            </w:r>
          </w:p>
          <w:p w14:paraId="61CF1D7C" w14:textId="77777777" w:rsidR="00E04B8C" w:rsidRPr="00BD3F87" w:rsidRDefault="00E04B8C" w:rsidP="008466B4">
            <w:pPr>
              <w:tabs>
                <w:tab w:val="left" w:pos="1036"/>
              </w:tabs>
              <w:ind w:left="766"/>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103B8037" w14:textId="77777777" w:rsidR="00705F07" w:rsidRDefault="00E04B8C" w:rsidP="00E04B8C">
            <w:pPr>
              <w:numPr>
                <w:ilvl w:val="0"/>
                <w:numId w:val="41"/>
              </w:numPr>
              <w:tabs>
                <w:tab w:val="left" w:pos="740"/>
              </w:tabs>
              <w:ind w:left="457"/>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Գնահատված ծավալաթերթ-նախահաշիվ (միավոր գներով)  / </w:t>
            </w:r>
            <w:r w:rsidR="00705F07">
              <w:rPr>
                <w:rFonts w:ascii="GHEA Grapalat" w:eastAsia="GHEA Grapalat" w:hAnsi="GHEA Grapalat" w:cs="GHEA Grapalat"/>
                <w:color w:val="000000"/>
                <w:sz w:val="20"/>
                <w:szCs w:val="20"/>
                <w:shd w:val="clear" w:color="auto" w:fill="FFFFFF"/>
              </w:rPr>
              <w:t xml:space="preserve">   </w:t>
            </w:r>
          </w:p>
          <w:p w14:paraId="61AB07FE" w14:textId="057A33C7" w:rsidR="00E04B8C" w:rsidRPr="00BD3F87" w:rsidRDefault="00705F07" w:rsidP="00705F07">
            <w:pPr>
              <w:tabs>
                <w:tab w:val="left" w:pos="740"/>
              </w:tabs>
              <w:ind w:left="457"/>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երկլեզու՝ հայերեն-ռուսերեն տարբերակները առանձնացված/</w:t>
            </w:r>
          </w:p>
          <w:p w14:paraId="365D6B75" w14:textId="77777777" w:rsidR="00705F07" w:rsidRDefault="00E04B8C" w:rsidP="00E04B8C">
            <w:pPr>
              <w:numPr>
                <w:ilvl w:val="0"/>
                <w:numId w:val="41"/>
              </w:numPr>
              <w:tabs>
                <w:tab w:val="left" w:pos="740"/>
              </w:tabs>
              <w:ind w:left="457"/>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 xml:space="preserve">Ծավալաթերթ / երկլեզու՝ հայերեն-ռուսերեն տարբերակները </w:t>
            </w:r>
            <w:r w:rsidR="00705F07">
              <w:rPr>
                <w:rFonts w:ascii="GHEA Grapalat" w:eastAsia="GHEA Grapalat" w:hAnsi="GHEA Grapalat" w:cs="GHEA Grapalat"/>
                <w:color w:val="000000"/>
                <w:sz w:val="20"/>
                <w:szCs w:val="20"/>
                <w:shd w:val="clear" w:color="auto" w:fill="FFFFFF"/>
              </w:rPr>
              <w:t xml:space="preserve">   </w:t>
            </w:r>
          </w:p>
          <w:p w14:paraId="795E9554" w14:textId="59F0DDF2" w:rsidR="00E04B8C" w:rsidRPr="00BD3F87" w:rsidRDefault="00705F07" w:rsidP="00705F07">
            <w:pPr>
              <w:tabs>
                <w:tab w:val="left" w:pos="740"/>
              </w:tabs>
              <w:ind w:left="457"/>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առանձնացված</w:t>
            </w:r>
          </w:p>
          <w:p w14:paraId="3C93B399" w14:textId="087F6868" w:rsidR="00E04B8C" w:rsidRPr="00BD3F87" w:rsidRDefault="00705F07" w:rsidP="00E04B8C">
            <w:pPr>
              <w:numPr>
                <w:ilvl w:val="0"/>
                <w:numId w:val="41"/>
              </w:numPr>
              <w:ind w:left="352" w:firstLine="105"/>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Շինարարության կազմակերպման նախագիծ</w:t>
            </w:r>
          </w:p>
          <w:p w14:paraId="095DC6A2" w14:textId="1AD508F1" w:rsidR="00E04B8C" w:rsidRPr="00BD3F87" w:rsidRDefault="00705F07" w:rsidP="00E04B8C">
            <w:pPr>
              <w:numPr>
                <w:ilvl w:val="0"/>
                <w:numId w:val="41"/>
              </w:numPr>
              <w:ind w:left="457"/>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35215B88" w14:textId="77777777" w:rsidR="00705F07" w:rsidRDefault="00705F07" w:rsidP="00E04B8C">
            <w:pPr>
              <w:numPr>
                <w:ilvl w:val="0"/>
                <w:numId w:val="41"/>
              </w:numPr>
              <w:ind w:left="457"/>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 xml:space="preserve">Հաշմանդամների համար մատչելիության ապահովմանն ուղղված </w:t>
            </w:r>
          </w:p>
          <w:p w14:paraId="6D99E45B" w14:textId="72B84F4A" w:rsidR="00E04B8C" w:rsidRPr="00BD3F87" w:rsidRDefault="00095063" w:rsidP="00705F07">
            <w:pPr>
              <w:ind w:left="457"/>
              <w:rPr>
                <w:rFonts w:ascii="GHEA Grapalat" w:eastAsia="GHEA Grapalat" w:hAnsi="GHEA Grapalat" w:cs="GHEA Grapalat"/>
                <w:color w:val="000000"/>
                <w:sz w:val="20"/>
                <w:szCs w:val="20"/>
                <w:shd w:val="clear" w:color="auto" w:fill="FFFFFF"/>
              </w:rPr>
            </w:pPr>
            <w:r>
              <w:rPr>
                <w:rFonts w:ascii="GHEA Grapalat" w:eastAsia="GHEA Grapalat" w:hAnsi="GHEA Grapalat" w:cs="GHEA Grapalat"/>
                <w:color w:val="000000"/>
                <w:sz w:val="20"/>
                <w:szCs w:val="20"/>
                <w:shd w:val="clear" w:color="auto" w:fill="FFFFFF"/>
              </w:rPr>
              <w:t xml:space="preserve">     </w:t>
            </w:r>
            <w:r w:rsidR="00E04B8C" w:rsidRPr="00BD3F87">
              <w:rPr>
                <w:rFonts w:ascii="GHEA Grapalat" w:eastAsia="GHEA Grapalat" w:hAnsi="GHEA Grapalat" w:cs="GHEA Grapalat"/>
                <w:color w:val="000000"/>
                <w:sz w:val="20"/>
                <w:szCs w:val="20"/>
                <w:shd w:val="clear" w:color="auto" w:fill="FFFFFF"/>
              </w:rPr>
              <w:t>միջոցառումներ</w:t>
            </w:r>
          </w:p>
          <w:p w14:paraId="43DA570B" w14:textId="77777777" w:rsidR="00E04B8C" w:rsidRPr="00BD3F87" w:rsidRDefault="00E04B8C" w:rsidP="00E04B8C">
            <w:pPr>
              <w:numPr>
                <w:ilvl w:val="0"/>
                <w:numId w:val="41"/>
              </w:numPr>
              <w:ind w:left="766" w:hanging="309"/>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2A4A0EB3" w14:textId="77777777" w:rsidR="00E04B8C" w:rsidRPr="00BD3F87" w:rsidRDefault="00E04B8C" w:rsidP="00E04B8C">
            <w:pPr>
              <w:numPr>
                <w:ilvl w:val="0"/>
                <w:numId w:val="41"/>
              </w:numPr>
              <w:ind w:left="766" w:hanging="309"/>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BD3F87">
              <w:rPr>
                <w:rFonts w:ascii="GHEA Grapalat" w:eastAsia="GHEA Grapalat" w:hAnsi="GHEA Grapalat" w:cs="GHEA Grapalat"/>
                <w:sz w:val="20"/>
                <w:szCs w:val="20"/>
              </w:rPr>
              <w:t xml:space="preserve"> </w:t>
            </w:r>
            <w:r w:rsidRPr="00BD3F87">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622AA5D" w14:textId="77777777" w:rsidR="00E04B8C" w:rsidRPr="00BD3F87" w:rsidRDefault="00E04B8C" w:rsidP="00E04B8C">
            <w:pPr>
              <w:numPr>
                <w:ilvl w:val="0"/>
                <w:numId w:val="41"/>
              </w:numPr>
              <w:ind w:left="766" w:hanging="309"/>
              <w:rPr>
                <w:rFonts w:ascii="GHEA Grapalat" w:eastAsia="GHEA Grapalat" w:hAnsi="GHEA Grapalat" w:cs="GHEA Grapalat"/>
                <w:color w:val="000000"/>
                <w:sz w:val="20"/>
                <w:szCs w:val="20"/>
                <w:shd w:val="clear" w:color="auto" w:fill="FFFFFF"/>
              </w:rPr>
            </w:pPr>
            <w:r w:rsidRPr="00BD3F87">
              <w:rPr>
                <w:rFonts w:ascii="GHEA Grapalat" w:eastAsia="GHEA Grapalat" w:hAnsi="GHEA Grapalat" w:cs="GHEA Grapalat"/>
                <w:color w:val="000000"/>
                <w:sz w:val="20"/>
                <w:szCs w:val="20"/>
                <w:shd w:val="clear" w:color="auto" w:fill="FFFFFF"/>
              </w:rPr>
              <w:lastRenderedPageBreak/>
              <w:t>Նախագծով նախատեսված նյութերի և սարքավորումների երաշխիքային ժամկետների ցանկ</w:t>
            </w:r>
          </w:p>
          <w:p w14:paraId="2AEE9A9D" w14:textId="77777777" w:rsidR="00E04B8C" w:rsidRPr="00BD3F87" w:rsidRDefault="00E04B8C" w:rsidP="00E04B8C">
            <w:pPr>
              <w:numPr>
                <w:ilvl w:val="0"/>
                <w:numId w:val="41"/>
              </w:numPr>
              <w:ind w:left="766" w:hanging="309"/>
              <w:rPr>
                <w:sz w:val="20"/>
                <w:szCs w:val="20"/>
              </w:rPr>
            </w:pPr>
            <w:r w:rsidRPr="00BD3F87">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E04B8C" w:rsidRPr="00BD3F87" w14:paraId="5077445C"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9AE781"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0082C" w14:textId="77777777" w:rsidR="00E04B8C" w:rsidRPr="00BD3F87" w:rsidRDefault="00E04B8C" w:rsidP="008466B4">
            <w:pPr>
              <w:tabs>
                <w:tab w:val="left" w:pos="352"/>
              </w:tabs>
              <w:spacing w:line="276" w:lineRule="auto"/>
              <w:ind w:left="68"/>
              <w:jc w:val="both"/>
              <w:rPr>
                <w:rFonts w:ascii="GHEA Grapalat" w:eastAsia="GHEA Grapalat" w:hAnsi="GHEA Grapalat" w:cs="GHEA Grapalat"/>
                <w:sz w:val="20"/>
                <w:szCs w:val="20"/>
                <w:u w:val="single"/>
                <w:shd w:val="clear" w:color="auto" w:fill="FFFFFF"/>
              </w:rPr>
            </w:pPr>
            <w:r w:rsidRPr="00BD3F87">
              <w:rPr>
                <w:rFonts w:ascii="GHEA Grapalat" w:eastAsia="GHEA Grapalat" w:hAnsi="GHEA Grapalat" w:cs="GHEA Grapalat"/>
                <w:sz w:val="20"/>
                <w:szCs w:val="20"/>
                <w:u w:val="single"/>
                <w:shd w:val="clear" w:color="auto" w:fill="FFFFFF"/>
              </w:rPr>
              <w:t>Համաձայնեցումներ</w:t>
            </w:r>
          </w:p>
          <w:p w14:paraId="1C363E54" w14:textId="77777777" w:rsidR="00E04B8C" w:rsidRPr="00BD3F87" w:rsidRDefault="00E04B8C" w:rsidP="008466B4">
            <w:pPr>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1D4C9" w14:textId="77777777" w:rsidR="00E04B8C" w:rsidRPr="00BD3F87" w:rsidRDefault="00E04B8C" w:rsidP="008466B4">
            <w:pPr>
              <w:tabs>
                <w:tab w:val="left" w:pos="352"/>
              </w:tabs>
              <w:spacing w:line="276" w:lineRule="auto"/>
              <w:ind w:left="68"/>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i/>
                <w:sz w:val="20"/>
                <w:szCs w:val="20"/>
                <w:u w:val="single"/>
                <w:shd w:val="clear" w:color="auto" w:fill="FFFFFF"/>
              </w:rPr>
              <w:t>Նախագծի համաձայնեցում</w:t>
            </w:r>
            <w:r w:rsidRPr="00BD3F87">
              <w:rPr>
                <w:rFonts w:ascii="GHEA Grapalat" w:eastAsia="GHEA Grapalat" w:hAnsi="GHEA Grapalat" w:cs="GHEA Grapalat"/>
                <w:sz w:val="20"/>
                <w:szCs w:val="20"/>
                <w:shd w:val="clear" w:color="auto" w:fill="FFFFFF"/>
              </w:rPr>
              <w:t xml:space="preserve">  </w:t>
            </w:r>
          </w:p>
          <w:p w14:paraId="294D0CAC" w14:textId="77777777" w:rsidR="00E04B8C" w:rsidRPr="00BD3F87" w:rsidRDefault="00E04B8C" w:rsidP="00E04B8C">
            <w:pPr>
              <w:numPr>
                <w:ilvl w:val="0"/>
                <w:numId w:val="42"/>
              </w:numPr>
              <w:tabs>
                <w:tab w:val="left" w:pos="352"/>
              </w:tabs>
              <w:spacing w:line="276" w:lineRule="auto"/>
              <w:ind w:left="68"/>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Համայնքի ղեկավարի և մարզպետարանի</w:t>
            </w:r>
          </w:p>
          <w:p w14:paraId="0BEBDA4F" w14:textId="77777777" w:rsidR="00E04B8C" w:rsidRPr="00BD3F87" w:rsidRDefault="00E04B8C" w:rsidP="00E04B8C">
            <w:pPr>
              <w:numPr>
                <w:ilvl w:val="0"/>
                <w:numId w:val="42"/>
              </w:numPr>
              <w:tabs>
                <w:tab w:val="left" w:pos="352"/>
              </w:tabs>
              <w:spacing w:line="276" w:lineRule="auto"/>
              <w:ind w:left="68"/>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ԿԳՄՍ նախարարություն</w:t>
            </w:r>
          </w:p>
          <w:p w14:paraId="7222C889" w14:textId="77777777" w:rsidR="00E04B8C" w:rsidRPr="00BD3F87" w:rsidRDefault="00E04B8C" w:rsidP="00E04B8C">
            <w:pPr>
              <w:numPr>
                <w:ilvl w:val="0"/>
                <w:numId w:val="42"/>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3B7426AE" w14:textId="77777777" w:rsidR="00E04B8C" w:rsidRPr="00BD3F87" w:rsidRDefault="00E04B8C" w:rsidP="00E04B8C">
            <w:pPr>
              <w:numPr>
                <w:ilvl w:val="0"/>
                <w:numId w:val="42"/>
              </w:numPr>
              <w:spacing w:before="100" w:line="276" w:lineRule="auto"/>
              <w:ind w:left="352" w:hanging="284"/>
              <w:jc w:val="both"/>
              <w:rPr>
                <w:rFonts w:ascii="GHEA Grapalat" w:eastAsia="GHEA Grapalat" w:hAnsi="GHEA Grapalat" w:cs="GHEA Grapalat"/>
                <w:sz w:val="20"/>
                <w:szCs w:val="20"/>
                <w:shd w:val="clear" w:color="auto" w:fill="FFFFFF"/>
              </w:rPr>
            </w:pPr>
            <w:r w:rsidRPr="00BD3F87">
              <w:rPr>
                <w:rFonts w:ascii="GHEA Grapalat" w:eastAsia="GHEA Grapalat" w:hAnsi="GHEA Grapalat" w:cs="GHEA Grapalat"/>
                <w:sz w:val="20"/>
                <w:szCs w:val="20"/>
                <w:shd w:val="clear" w:color="auto" w:fill="FFFFFF"/>
              </w:rPr>
              <w:t>ՀՀ առողջապահության և աշխատանքի տեսչական մարմնի,</w:t>
            </w:r>
          </w:p>
          <w:p w14:paraId="71FCC53D" w14:textId="77777777" w:rsidR="00E04B8C" w:rsidRPr="00BD3F87" w:rsidRDefault="00E04B8C" w:rsidP="00E04B8C">
            <w:pPr>
              <w:numPr>
                <w:ilvl w:val="0"/>
                <w:numId w:val="42"/>
              </w:numPr>
              <w:spacing w:before="100" w:line="276" w:lineRule="auto"/>
              <w:ind w:left="352" w:hanging="284"/>
              <w:jc w:val="both"/>
              <w:rPr>
                <w:rFonts w:ascii="GHEA Grapalat" w:eastAsia="GHEA Grapalat" w:hAnsi="GHEA Grapalat" w:cs="GHEA Grapalat"/>
                <w:sz w:val="20"/>
                <w:szCs w:val="20"/>
                <w:u w:val="single"/>
                <w:shd w:val="clear" w:color="auto" w:fill="FFFFFF"/>
              </w:rPr>
            </w:pPr>
            <w:r w:rsidRPr="00BD3F87">
              <w:rPr>
                <w:rFonts w:ascii="GHEA Grapalat" w:eastAsia="GHEA Grapalat" w:hAnsi="GHEA Grapalat" w:cs="GHEA Grapalat"/>
                <w:sz w:val="20"/>
                <w:szCs w:val="20"/>
                <w:shd w:val="clear" w:color="auto" w:fill="FFFFFF"/>
              </w:rPr>
              <w:t>ՀՀ Քաղաքաշինության կոմիտեի</w:t>
            </w:r>
          </w:p>
          <w:p w14:paraId="0927A1CF" w14:textId="77777777" w:rsidR="00E04B8C" w:rsidRPr="00BD3F87" w:rsidRDefault="00E04B8C" w:rsidP="00E04B8C">
            <w:pPr>
              <w:numPr>
                <w:ilvl w:val="0"/>
                <w:numId w:val="42"/>
              </w:numPr>
              <w:spacing w:before="100" w:line="276" w:lineRule="auto"/>
              <w:ind w:left="352" w:hanging="284"/>
              <w:jc w:val="both"/>
              <w:rPr>
                <w:sz w:val="20"/>
                <w:szCs w:val="20"/>
              </w:rPr>
            </w:pPr>
            <w:r w:rsidRPr="00BD3F87">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E04B8C" w:rsidRPr="00BD3F87" w14:paraId="1F84A043"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6662D"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A7D46" w14:textId="77777777" w:rsidR="00E04B8C" w:rsidRPr="00BD3F87" w:rsidRDefault="00E04B8C" w:rsidP="008466B4">
            <w:pPr>
              <w:spacing w:line="276" w:lineRule="auto"/>
              <w:jc w:val="both"/>
              <w:rPr>
                <w:sz w:val="20"/>
                <w:szCs w:val="20"/>
              </w:rPr>
            </w:pPr>
            <w:r w:rsidRPr="00BD3F87">
              <w:rPr>
                <w:rFonts w:ascii="GHEA Grapalat" w:eastAsia="GHEA Grapalat" w:hAnsi="GHEA Grapalat" w:cs="GHEA Grapalat"/>
                <w:sz w:val="20"/>
                <w:szCs w:val="20"/>
                <w:shd w:val="clear" w:color="auto" w:fill="FFFFFF"/>
              </w:rPr>
              <w:t>ԾԱՌԱՅՈՒԹՅՈՒՆՆԵՐԻ  ՄԱՏՈՒՑՄԱՆ ԺԱՄԿԵՏ (ՏԵՎՈՂՈՒԹՅՈՒՆ)</w:t>
            </w: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4D7B8" w14:textId="77777777" w:rsidR="00E04B8C" w:rsidRPr="00BD3F87" w:rsidRDefault="00E04B8C" w:rsidP="008466B4">
            <w:pPr>
              <w:tabs>
                <w:tab w:val="left" w:pos="352"/>
              </w:tabs>
              <w:spacing w:line="276" w:lineRule="auto"/>
              <w:ind w:left="68"/>
              <w:jc w:val="both"/>
              <w:rPr>
                <w:sz w:val="20"/>
                <w:szCs w:val="20"/>
              </w:rPr>
            </w:pPr>
            <w:r w:rsidRPr="00BD3F87">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20 օր նախնական փուլ՝ </w:t>
            </w:r>
            <w:r w:rsidRPr="00BD3F87">
              <w:rPr>
                <w:rFonts w:ascii="GHEA Grapalat" w:eastAsia="GHEA Grapalat" w:hAnsi="GHEA Grapalat" w:cs="GHEA Grapalat"/>
                <w:sz w:val="20"/>
                <w:szCs w:val="20"/>
              </w:rPr>
              <w:t>«Տեխնիկական վիճակի հետազննություն» (սեյսմիկ եզրակացության ձեռքբերում՝ գործիքային հետազննությամբ)</w:t>
            </w:r>
            <w:r w:rsidRPr="00BD3F87">
              <w:rPr>
                <w:rFonts w:ascii="GHEA Grapalat" w:eastAsia="GHEA Grapalat" w:hAnsi="GHEA Grapalat" w:cs="GHEA Grapalat"/>
                <w:sz w:val="20"/>
                <w:szCs w:val="20"/>
                <w:shd w:val="clear" w:color="auto" w:fill="FFFFFF"/>
              </w:rPr>
              <w:t>, 60 օր Փուլ 1-ի «Նախնական նախագծի» (նախագիծ) համար։</w:t>
            </w:r>
          </w:p>
        </w:tc>
      </w:tr>
      <w:tr w:rsidR="00E04B8C" w:rsidRPr="00BD3F87" w14:paraId="26BD2F2C"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04EBD4"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7F46A" w14:textId="77777777" w:rsidR="00E04B8C" w:rsidRPr="00BD3F87" w:rsidRDefault="00E04B8C" w:rsidP="008466B4">
            <w:pPr>
              <w:spacing w:line="276" w:lineRule="auto"/>
              <w:ind w:firstLine="130"/>
              <w:jc w:val="both"/>
              <w:rPr>
                <w:rFonts w:ascii="GHEA Grapalat" w:eastAsia="GHEA Grapalat" w:hAnsi="GHEA Grapalat" w:cs="GHEA Grapalat"/>
                <w:sz w:val="20"/>
                <w:szCs w:val="20"/>
                <w:u w:val="single"/>
              </w:rPr>
            </w:pPr>
            <w:r w:rsidRPr="00BD3F87">
              <w:rPr>
                <w:rFonts w:ascii="GHEA Grapalat" w:eastAsia="GHEA Grapalat" w:hAnsi="GHEA Grapalat" w:cs="GHEA Grapalat"/>
                <w:sz w:val="20"/>
                <w:szCs w:val="20"/>
                <w:u w:val="single"/>
              </w:rPr>
              <w:t>ՆԱԽԱԳԾԻ ԼՐԱՄՇԱԿՈՒՄ</w:t>
            </w:r>
          </w:p>
          <w:p w14:paraId="40C85C87" w14:textId="77777777" w:rsidR="00E04B8C" w:rsidRPr="00BD3F87" w:rsidRDefault="00E04B8C" w:rsidP="008466B4">
            <w:pPr>
              <w:ind w:firstLine="130"/>
              <w:jc w:val="both"/>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26E99" w14:textId="77777777" w:rsidR="00E04B8C" w:rsidRPr="00BD3F87" w:rsidRDefault="00E04B8C" w:rsidP="008466B4">
            <w:pPr>
              <w:ind w:left="358"/>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49A9CF54" w14:textId="77777777" w:rsidR="00E04B8C" w:rsidRPr="00BD3F87" w:rsidRDefault="00E04B8C" w:rsidP="008466B4">
            <w:pPr>
              <w:ind w:left="358"/>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Ըստ անհրաժեշտության, եթե </w:t>
            </w:r>
          </w:p>
          <w:p w14:paraId="1283AB00" w14:textId="77777777" w:rsidR="00E04B8C" w:rsidRPr="00BD3F87" w:rsidRDefault="00E04B8C" w:rsidP="00E04B8C">
            <w:pPr>
              <w:numPr>
                <w:ilvl w:val="0"/>
                <w:numId w:val="44"/>
              </w:numPr>
              <w:ind w:left="358" w:hanging="360"/>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 xml:space="preserve">պատվիրատուի նախաձեռնությամբ իրականացվող քաղաքաշինական </w:t>
            </w:r>
            <w:r w:rsidRPr="00BD3F87">
              <w:rPr>
                <w:rFonts w:ascii="GHEA Grapalat" w:eastAsia="GHEA Grapalat" w:hAnsi="GHEA Grapalat" w:cs="GHEA Grapalat"/>
                <w:i/>
                <w:sz w:val="20"/>
                <w:szCs w:val="20"/>
              </w:rPr>
              <w:t>պարզ փորձաքննության արդյունքներով տրվել է եզրակացություն, հետևյալ ձևակերպմամբ «Նախագիծը վերադարձվում է լրամշակման»</w:t>
            </w:r>
            <w:r w:rsidRPr="00BD3F87">
              <w:rPr>
                <w:rFonts w:ascii="GHEA Grapalat" w:eastAsia="GHEA Grapalat" w:hAnsi="GHEA Grapalat" w:cs="GHEA Grapalat"/>
                <w:sz w:val="20"/>
                <w:szCs w:val="20"/>
              </w:rPr>
              <w:t>, նախագծանախահաշվային փաստաթղթերի լրամշակումն իրականացվում է առանց ֆինանսական փոխհատուցման՝ առավելագույնը 10-օրյա ժամկետում:</w:t>
            </w:r>
          </w:p>
          <w:p w14:paraId="6043DE8A" w14:textId="77777777" w:rsidR="00E04B8C" w:rsidRPr="00BD3F87" w:rsidRDefault="00E04B8C" w:rsidP="00E04B8C">
            <w:pPr>
              <w:numPr>
                <w:ilvl w:val="0"/>
                <w:numId w:val="44"/>
              </w:numPr>
              <w:ind w:left="358" w:hanging="360"/>
              <w:jc w:val="both"/>
              <w:rPr>
                <w:sz w:val="20"/>
                <w:szCs w:val="20"/>
              </w:rPr>
            </w:pPr>
            <w:r w:rsidRPr="00BD3F87">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E04B8C" w:rsidRPr="00BD3F87" w14:paraId="294FD809" w14:textId="77777777" w:rsidTr="001B6CAB">
        <w:trPr>
          <w:gridAfter w:val="1"/>
          <w:wAfter w:w="142" w:type="dxa"/>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7790F" w14:textId="77777777" w:rsidR="00E04B8C" w:rsidRPr="00BD3F87" w:rsidRDefault="00E04B8C" w:rsidP="00BD3F87">
            <w:pPr>
              <w:numPr>
                <w:ilvl w:val="0"/>
                <w:numId w:val="48"/>
              </w:numPr>
              <w:tabs>
                <w:tab w:val="left" w:pos="360"/>
              </w:tabs>
              <w:rPr>
                <w:rFonts w:ascii="Sylfaen" w:eastAsia="Sylfaen" w:hAnsi="Sylfaen" w:cs="Sylfaen"/>
                <w:sz w:val="20"/>
                <w:szCs w:val="20"/>
              </w:rPr>
            </w:pPr>
          </w:p>
        </w:tc>
        <w:tc>
          <w:tcPr>
            <w:tcW w:w="27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7C18A0" w14:textId="77777777" w:rsidR="00E04B8C" w:rsidRPr="00BD3F87" w:rsidRDefault="00E04B8C" w:rsidP="008466B4">
            <w:pPr>
              <w:spacing w:line="276" w:lineRule="auto"/>
              <w:jc w:val="both"/>
              <w:rPr>
                <w:rFonts w:ascii="GHEA Grapalat" w:eastAsia="GHEA Grapalat" w:hAnsi="GHEA Grapalat" w:cs="GHEA Grapalat"/>
                <w:sz w:val="20"/>
                <w:szCs w:val="20"/>
              </w:rPr>
            </w:pPr>
            <w:r w:rsidRPr="00BD3F87">
              <w:rPr>
                <w:rFonts w:ascii="GHEA Grapalat" w:eastAsia="GHEA Grapalat" w:hAnsi="GHEA Grapalat" w:cs="GHEA Grapalat"/>
                <w:sz w:val="20"/>
                <w:szCs w:val="20"/>
              </w:rPr>
              <w:t>ՄԱՏՈՒՑՄԱՆ  ԾԱՌԱՅՈՒԹՅՈՒՆՆԵՐԻ ՖԻՆԱՆՍԱԿԱՆ ԱՊԱՀՈՎՈՒՄ</w:t>
            </w:r>
          </w:p>
          <w:p w14:paraId="28C9ACB6" w14:textId="77777777" w:rsidR="00E04B8C" w:rsidRPr="00BD3F87" w:rsidRDefault="00E04B8C" w:rsidP="008466B4">
            <w:pPr>
              <w:jc w:val="both"/>
              <w:rPr>
                <w:sz w:val="20"/>
                <w:szCs w:val="20"/>
              </w:rPr>
            </w:pPr>
          </w:p>
        </w:tc>
        <w:tc>
          <w:tcPr>
            <w:tcW w:w="70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37BE3" w14:textId="05F26D76" w:rsidR="00E04B8C" w:rsidRPr="00BD3F87" w:rsidRDefault="00E04B8C" w:rsidP="008466B4">
            <w:pPr>
              <w:spacing w:before="100" w:after="100"/>
              <w:rPr>
                <w:rFonts w:ascii="GHEA Grapalat" w:eastAsia="GHEA Grapalat" w:hAnsi="GHEA Grapalat" w:cs="GHEA Grapalat"/>
                <w:sz w:val="20"/>
                <w:szCs w:val="20"/>
              </w:rPr>
            </w:pPr>
            <w:r w:rsidRPr="00BD3F87">
              <w:rPr>
                <w:rFonts w:ascii="GHEA Grapalat" w:eastAsia="GHEA Grapalat" w:hAnsi="GHEA Grapalat" w:cs="GHEA Grapalat"/>
                <w:sz w:val="20"/>
                <w:szCs w:val="20"/>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6E48F07" w14:textId="77777777" w:rsidR="00E04B8C" w:rsidRPr="00BD3F87" w:rsidRDefault="00E04B8C" w:rsidP="008466B4">
            <w:pPr>
              <w:spacing w:before="100" w:after="100"/>
              <w:rPr>
                <w:sz w:val="20"/>
                <w:szCs w:val="20"/>
              </w:rPr>
            </w:pPr>
            <w:r w:rsidRPr="00BD3F87">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907A4FD" w14:textId="77777777" w:rsidR="00095063" w:rsidRDefault="00095063" w:rsidP="00E04B8C">
      <w:pPr>
        <w:spacing w:before="240" w:after="200" w:line="276" w:lineRule="auto"/>
        <w:rPr>
          <w:rFonts w:ascii="GHEA Grapalat" w:eastAsia="GHEA Grapalat" w:hAnsi="GHEA Grapalat" w:cs="GHEA Grapalat"/>
          <w:b/>
          <w:sz w:val="18"/>
        </w:rPr>
      </w:pPr>
    </w:p>
    <w:p w14:paraId="771F9899" w14:textId="23C6B482" w:rsidR="00E04B8C" w:rsidRDefault="00E04B8C" w:rsidP="00E04B8C">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lastRenderedPageBreak/>
        <w:t>Ավարտված նախագիծը ներկայացվում է պատվիրատուին ստորև ներկայացվող պահանջներով քանակություններով՝</w:t>
      </w:r>
    </w:p>
    <w:tbl>
      <w:tblPr>
        <w:tblW w:w="10579" w:type="dxa"/>
        <w:tblInd w:w="-147" w:type="dxa"/>
        <w:tblCellMar>
          <w:left w:w="10" w:type="dxa"/>
          <w:right w:w="10" w:type="dxa"/>
        </w:tblCellMar>
        <w:tblLook w:val="0000" w:firstRow="0" w:lastRow="0" w:firstColumn="0" w:lastColumn="0" w:noHBand="0" w:noVBand="0"/>
      </w:tblPr>
      <w:tblGrid>
        <w:gridCol w:w="1113"/>
        <w:gridCol w:w="1722"/>
        <w:gridCol w:w="5671"/>
        <w:gridCol w:w="931"/>
        <w:gridCol w:w="1142"/>
      </w:tblGrid>
      <w:tr w:rsidR="00E04B8C" w14:paraId="78FFB03C" w14:textId="77777777" w:rsidTr="001B6CAB">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E22CA" w14:textId="77777777" w:rsidR="00E04B8C" w:rsidRDefault="00E04B8C" w:rsidP="008466B4">
            <w:pPr>
              <w:jc w:val="center"/>
            </w:pPr>
            <w:r>
              <w:rPr>
                <w:rFonts w:ascii="GHEA Grapalat" w:eastAsia="GHEA Grapalat" w:hAnsi="GHEA Grapalat" w:cs="GHEA Grapalat"/>
                <w:sz w:val="18"/>
              </w:rPr>
              <w:t>Գիրք</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966F1" w14:textId="77777777" w:rsidR="00E04B8C" w:rsidRDefault="00E04B8C" w:rsidP="008466B4">
            <w:pPr>
              <w:jc w:val="center"/>
            </w:pPr>
            <w:r>
              <w:rPr>
                <w:rFonts w:ascii="GHEA Grapalat" w:eastAsia="GHEA Grapalat" w:hAnsi="GHEA Grapalat" w:cs="GHEA Grapalat"/>
                <w:sz w:val="18"/>
              </w:rPr>
              <w:t>Անվանում</w:t>
            </w:r>
          </w:p>
        </w:tc>
        <w:tc>
          <w:tcPr>
            <w:tcW w:w="56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EF0F0" w14:textId="77777777" w:rsidR="00E04B8C" w:rsidRDefault="00E04B8C" w:rsidP="008466B4">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9DE24F" w14:textId="77777777" w:rsidR="00E04B8C" w:rsidRDefault="00E04B8C" w:rsidP="008466B4">
            <w:pPr>
              <w:jc w:val="center"/>
            </w:pPr>
            <w:r>
              <w:rPr>
                <w:rFonts w:ascii="GHEA Grapalat" w:eastAsia="GHEA Grapalat" w:hAnsi="GHEA Grapalat" w:cs="GHEA Grapalat"/>
                <w:sz w:val="18"/>
              </w:rPr>
              <w:t>Քանակ</w:t>
            </w:r>
          </w:p>
        </w:tc>
      </w:tr>
      <w:tr w:rsidR="00E04B8C" w14:paraId="484030BF" w14:textId="77777777" w:rsidTr="001B6CAB">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8EF34" w14:textId="77777777" w:rsidR="00E04B8C" w:rsidRDefault="00E04B8C" w:rsidP="008466B4">
            <w:pPr>
              <w:jc w:val="right"/>
              <w:rPr>
                <w:rFonts w:ascii="Sylfaen" w:eastAsia="Sylfaen" w:hAnsi="Sylfaen" w:cs="Sylfaen"/>
                <w:sz w:val="20"/>
              </w:rPr>
            </w:pPr>
          </w:p>
        </w:tc>
        <w:tc>
          <w:tcPr>
            <w:tcW w:w="17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D45AD" w14:textId="77777777" w:rsidR="00E04B8C" w:rsidRDefault="00E04B8C" w:rsidP="008466B4">
            <w:pPr>
              <w:jc w:val="right"/>
              <w:rPr>
                <w:rFonts w:ascii="Sylfaen" w:eastAsia="Sylfaen" w:hAnsi="Sylfaen" w:cs="Sylfaen"/>
                <w:sz w:val="20"/>
              </w:rPr>
            </w:pPr>
          </w:p>
        </w:tc>
        <w:tc>
          <w:tcPr>
            <w:tcW w:w="56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6E8FE" w14:textId="77777777" w:rsidR="00E04B8C" w:rsidRDefault="00E04B8C" w:rsidP="008466B4">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54EBC" w14:textId="77777777" w:rsidR="00E04B8C" w:rsidRDefault="00E04B8C" w:rsidP="008466B4">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A62E2" w14:textId="77777777" w:rsidR="00E04B8C" w:rsidRDefault="00E04B8C" w:rsidP="008466B4">
            <w:pPr>
              <w:jc w:val="center"/>
            </w:pPr>
            <w:r>
              <w:rPr>
                <w:rFonts w:ascii="GHEA Grapalat" w:eastAsia="GHEA Grapalat" w:hAnsi="GHEA Grapalat" w:cs="GHEA Grapalat"/>
                <w:sz w:val="18"/>
              </w:rPr>
              <w:t>Ռուսերեն</w:t>
            </w:r>
          </w:p>
        </w:tc>
      </w:tr>
      <w:tr w:rsidR="00E04B8C" w14:paraId="4DE0083D" w14:textId="77777777" w:rsidTr="001B6CAB">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AF583" w14:textId="77777777" w:rsidR="00E04B8C" w:rsidRDefault="00E04B8C" w:rsidP="008466B4">
            <w:r>
              <w:rPr>
                <w:rFonts w:ascii="GHEA Grapalat" w:eastAsia="GHEA Grapalat" w:hAnsi="GHEA Grapalat" w:cs="GHEA Grapalat"/>
                <w:sz w:val="18"/>
              </w:rPr>
              <w:t>Գիրք-1</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99289" w14:textId="77777777" w:rsidR="00E04B8C" w:rsidRDefault="00E04B8C" w:rsidP="008466B4">
            <w:r>
              <w:rPr>
                <w:rFonts w:ascii="GHEA Grapalat" w:eastAsia="GHEA Grapalat" w:hAnsi="GHEA Grapalat" w:cs="GHEA Grapalat"/>
                <w:sz w:val="18"/>
              </w:rPr>
              <w:t>Բացատրական մաս</w:t>
            </w:r>
          </w:p>
        </w:tc>
        <w:tc>
          <w:tcPr>
            <w:tcW w:w="5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7537C"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541A7AFC" w14:textId="77777777" w:rsidR="00E04B8C" w:rsidRDefault="00E04B8C" w:rsidP="008466B4">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ED0591" w14:textId="77777777" w:rsidR="00E04B8C" w:rsidRDefault="00E04B8C" w:rsidP="008466B4">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B545C" w14:textId="77777777" w:rsidR="00E04B8C" w:rsidRDefault="00E04B8C" w:rsidP="008466B4">
            <w:pPr>
              <w:jc w:val="center"/>
            </w:pPr>
            <w:r>
              <w:rPr>
                <w:rFonts w:ascii="GHEA Grapalat" w:eastAsia="GHEA Grapalat" w:hAnsi="GHEA Grapalat" w:cs="GHEA Grapalat"/>
                <w:sz w:val="18"/>
              </w:rPr>
              <w:t>2</w:t>
            </w:r>
          </w:p>
        </w:tc>
      </w:tr>
      <w:tr w:rsidR="00E04B8C" w14:paraId="66335D42" w14:textId="77777777" w:rsidTr="001B6CAB">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8FC8E" w14:textId="77777777" w:rsidR="00E04B8C" w:rsidRDefault="00E04B8C" w:rsidP="008466B4">
            <w:r>
              <w:rPr>
                <w:rFonts w:ascii="GHEA Grapalat" w:eastAsia="GHEA Grapalat" w:hAnsi="GHEA Grapalat" w:cs="GHEA Grapalat"/>
                <w:sz w:val="18"/>
              </w:rPr>
              <w:t>Գիրք-2* և մաս հատորներ</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D98BF" w14:textId="77777777" w:rsidR="00E04B8C" w:rsidRDefault="00E04B8C" w:rsidP="008466B4">
            <w:r>
              <w:rPr>
                <w:rFonts w:ascii="GHEA Grapalat" w:eastAsia="GHEA Grapalat" w:hAnsi="GHEA Grapalat" w:cs="GHEA Grapalat"/>
                <w:sz w:val="18"/>
              </w:rPr>
              <w:t xml:space="preserve">Գծագրական մաս </w:t>
            </w:r>
          </w:p>
        </w:tc>
        <w:tc>
          <w:tcPr>
            <w:tcW w:w="5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9A3F7"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DE406A1"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2FDF4EC4" w14:textId="77777777" w:rsidR="00E04B8C" w:rsidRDefault="00E04B8C" w:rsidP="008466B4">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DD8DD8" w14:textId="77777777" w:rsidR="00E04B8C" w:rsidRDefault="00E04B8C" w:rsidP="008466B4">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76CBC" w14:textId="77777777" w:rsidR="00E04B8C" w:rsidRDefault="00E04B8C" w:rsidP="008466B4">
            <w:pPr>
              <w:jc w:val="center"/>
            </w:pPr>
            <w:r>
              <w:rPr>
                <w:rFonts w:ascii="GHEA Grapalat" w:eastAsia="GHEA Grapalat" w:hAnsi="GHEA Grapalat" w:cs="GHEA Grapalat"/>
                <w:sz w:val="18"/>
              </w:rPr>
              <w:t>6</w:t>
            </w:r>
          </w:p>
        </w:tc>
      </w:tr>
      <w:tr w:rsidR="00E04B8C" w14:paraId="5E37ED70" w14:textId="77777777" w:rsidTr="001B6CAB">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9B92" w14:textId="77777777" w:rsidR="00E04B8C" w:rsidRDefault="00E04B8C" w:rsidP="008466B4">
            <w:r>
              <w:rPr>
                <w:rFonts w:ascii="GHEA Grapalat" w:eastAsia="GHEA Grapalat" w:hAnsi="GHEA Grapalat" w:cs="GHEA Grapalat"/>
                <w:sz w:val="18"/>
              </w:rPr>
              <w:t>Գիրք-3</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0DC6" w14:textId="77777777" w:rsidR="00E04B8C" w:rsidRDefault="00E04B8C" w:rsidP="008466B4">
            <w:r>
              <w:rPr>
                <w:rFonts w:ascii="GHEA Grapalat" w:eastAsia="GHEA Grapalat" w:hAnsi="GHEA Grapalat" w:cs="GHEA Grapalat"/>
                <w:sz w:val="18"/>
              </w:rPr>
              <w:t>Աշխատանքային ծավալների ամփոփագիր</w:t>
            </w:r>
          </w:p>
        </w:tc>
        <w:tc>
          <w:tcPr>
            <w:tcW w:w="5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B47B0"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D19EDDA" w14:textId="77777777" w:rsidR="00E04B8C" w:rsidRDefault="00E04B8C" w:rsidP="008466B4">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67F8A" w14:textId="77777777" w:rsidR="00E04B8C" w:rsidRDefault="00E04B8C" w:rsidP="008466B4">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7A594" w14:textId="77777777" w:rsidR="00E04B8C" w:rsidRDefault="00E04B8C" w:rsidP="008466B4">
            <w:pPr>
              <w:jc w:val="center"/>
            </w:pPr>
            <w:r>
              <w:rPr>
                <w:rFonts w:ascii="GHEA Grapalat" w:eastAsia="GHEA Grapalat" w:hAnsi="GHEA Grapalat" w:cs="GHEA Grapalat"/>
                <w:sz w:val="18"/>
              </w:rPr>
              <w:t>1</w:t>
            </w:r>
          </w:p>
        </w:tc>
      </w:tr>
      <w:tr w:rsidR="00E04B8C" w14:paraId="7472FD65" w14:textId="77777777" w:rsidTr="001B6CAB">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CD741" w14:textId="77777777" w:rsidR="00E04B8C" w:rsidRDefault="00E04B8C" w:rsidP="008466B4">
            <w:r>
              <w:rPr>
                <w:rFonts w:ascii="GHEA Grapalat" w:eastAsia="GHEA Grapalat" w:hAnsi="GHEA Grapalat" w:cs="GHEA Grapalat"/>
                <w:sz w:val="18"/>
              </w:rPr>
              <w:t>Գիրք-4</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A8BDC"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7D4806B" w14:textId="77777777" w:rsidR="00E04B8C" w:rsidRDefault="00E04B8C" w:rsidP="008466B4">
            <w:r>
              <w:rPr>
                <w:rFonts w:ascii="GHEA Grapalat" w:eastAsia="GHEA Grapalat" w:hAnsi="GHEA Grapalat" w:cs="GHEA Grapalat"/>
                <w:sz w:val="18"/>
              </w:rPr>
              <w:t>կազմակերպում</w:t>
            </w:r>
          </w:p>
        </w:tc>
        <w:tc>
          <w:tcPr>
            <w:tcW w:w="5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F4856" w14:textId="77777777" w:rsidR="00E04B8C" w:rsidRDefault="00E04B8C" w:rsidP="008466B4">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6296DF4F" w14:textId="77777777" w:rsidR="00E04B8C" w:rsidRDefault="00E04B8C" w:rsidP="008466B4">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1D242" w14:textId="77777777" w:rsidR="00E04B8C" w:rsidRDefault="00E04B8C" w:rsidP="008466B4">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EC11C8" w14:textId="77777777" w:rsidR="00E04B8C" w:rsidRDefault="00E04B8C" w:rsidP="008466B4">
            <w:pPr>
              <w:jc w:val="center"/>
            </w:pPr>
            <w:r>
              <w:rPr>
                <w:rFonts w:ascii="GHEA Grapalat" w:eastAsia="GHEA Grapalat" w:hAnsi="GHEA Grapalat" w:cs="GHEA Grapalat"/>
                <w:sz w:val="18"/>
              </w:rPr>
              <w:t>2</w:t>
            </w:r>
          </w:p>
        </w:tc>
      </w:tr>
      <w:tr w:rsidR="00E04B8C" w14:paraId="57D73A60" w14:textId="77777777" w:rsidTr="001B6CAB">
        <w:trPr>
          <w:trHeight w:val="1777"/>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0006D" w14:textId="77777777" w:rsidR="00E04B8C" w:rsidRDefault="00E04B8C" w:rsidP="008466B4">
            <w:r>
              <w:rPr>
                <w:rFonts w:ascii="GHEA Grapalat" w:eastAsia="GHEA Grapalat" w:hAnsi="GHEA Grapalat" w:cs="GHEA Grapalat"/>
                <w:sz w:val="18"/>
              </w:rPr>
              <w:t>Գիրք-5</w:t>
            </w:r>
          </w:p>
        </w:tc>
        <w:tc>
          <w:tcPr>
            <w:tcW w:w="17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D55CD" w14:textId="77777777" w:rsidR="00E04B8C" w:rsidRDefault="00E04B8C" w:rsidP="008466B4">
            <w:r>
              <w:rPr>
                <w:rFonts w:ascii="GHEA Grapalat" w:eastAsia="GHEA Grapalat" w:hAnsi="GHEA Grapalat" w:cs="GHEA Grapalat"/>
                <w:sz w:val="18"/>
              </w:rPr>
              <w:t>Նախահաշիվներ\ Ծավալաթերթեր</w:t>
            </w:r>
          </w:p>
        </w:tc>
        <w:tc>
          <w:tcPr>
            <w:tcW w:w="56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16B39" w14:textId="77777777" w:rsidR="00E04B8C" w:rsidRPr="00BD3F87" w:rsidRDefault="00E04B8C" w:rsidP="008466B4">
            <w:pPr>
              <w:rPr>
                <w:rFonts w:ascii="GHEA Grapalat" w:eastAsia="GHEA Grapalat" w:hAnsi="GHEA Grapalat" w:cs="GHEA Grapalat"/>
                <w:sz w:val="18"/>
              </w:rPr>
            </w:pPr>
            <w:r w:rsidRPr="00BD3F87">
              <w:rPr>
                <w:rFonts w:ascii="GHEA Grapalat" w:eastAsia="GHEA Grapalat" w:hAnsi="GHEA Grapalat" w:cs="GHEA Grapalat"/>
                <w:sz w:val="18"/>
              </w:rPr>
              <w:t>Մանրամասն ըստ օբյեկների նախահաշիվների կազմում՝</w:t>
            </w:r>
          </w:p>
          <w:p w14:paraId="315B23B4" w14:textId="77777777" w:rsidR="00E04B8C" w:rsidRPr="00BD3F87" w:rsidRDefault="00E04B8C" w:rsidP="00E04B8C">
            <w:pPr>
              <w:numPr>
                <w:ilvl w:val="0"/>
                <w:numId w:val="45"/>
              </w:numPr>
              <w:ind w:left="720" w:hanging="360"/>
              <w:rPr>
                <w:rFonts w:ascii="GHEA Grapalat" w:eastAsia="GHEA Grapalat" w:hAnsi="GHEA Grapalat" w:cs="GHEA Grapalat"/>
                <w:sz w:val="18"/>
              </w:rPr>
            </w:pPr>
            <w:r w:rsidRPr="00BD3F87">
              <w:rPr>
                <w:rFonts w:ascii="GHEA Grapalat" w:eastAsia="GHEA Grapalat" w:hAnsi="GHEA Grapalat" w:cs="GHEA Grapalat"/>
                <w:sz w:val="18"/>
              </w:rPr>
              <w:t>Ըստ գործող նորմերի</w:t>
            </w:r>
          </w:p>
          <w:p w14:paraId="10757A7F" w14:textId="77777777" w:rsidR="00E04B8C" w:rsidRPr="00BD3F87" w:rsidRDefault="00E04B8C" w:rsidP="008466B4">
            <w:pPr>
              <w:rPr>
                <w:rFonts w:ascii="GHEA Grapalat" w:eastAsia="GHEA Grapalat" w:hAnsi="GHEA Grapalat" w:cs="GHEA Grapalat"/>
                <w:sz w:val="18"/>
              </w:rPr>
            </w:pPr>
            <w:r w:rsidRPr="00BD3F87">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05E92645" w14:textId="77777777" w:rsidR="00E04B8C" w:rsidRPr="00BD3F87" w:rsidRDefault="00E04B8C" w:rsidP="008466B4">
            <w:pPr>
              <w:rPr>
                <w:rFonts w:ascii="GHEA Grapalat" w:eastAsia="GHEA Grapalat" w:hAnsi="GHEA Grapalat" w:cs="GHEA Grapalat"/>
                <w:sz w:val="18"/>
              </w:rPr>
            </w:pPr>
            <w:r w:rsidRPr="00BD3F87">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DC728" w14:textId="77777777" w:rsidR="00E04B8C" w:rsidRDefault="00E04B8C" w:rsidP="008466B4">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E3C2B" w14:textId="77777777" w:rsidR="00E04B8C" w:rsidRDefault="00E04B8C" w:rsidP="008466B4">
            <w:pPr>
              <w:jc w:val="center"/>
            </w:pPr>
            <w:r>
              <w:rPr>
                <w:rFonts w:ascii="GHEA Grapalat" w:eastAsia="GHEA Grapalat" w:hAnsi="GHEA Grapalat" w:cs="GHEA Grapalat"/>
                <w:sz w:val="18"/>
              </w:rPr>
              <w:t>1</w:t>
            </w:r>
          </w:p>
        </w:tc>
      </w:tr>
    </w:tbl>
    <w:p w14:paraId="76E75F58" w14:textId="77777777" w:rsidR="00E04B8C" w:rsidRDefault="00E04B8C" w:rsidP="00E04B8C">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2541B772" w14:textId="77777777" w:rsidR="00E04B8C" w:rsidRDefault="00E04B8C" w:rsidP="00E04B8C">
      <w:pPr>
        <w:numPr>
          <w:ilvl w:val="0"/>
          <w:numId w:val="46"/>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5274948" w14:textId="77777777" w:rsidR="00E04B8C" w:rsidRDefault="00E04B8C" w:rsidP="00E04B8C">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F334A31" w14:textId="77777777" w:rsidR="00E04B8C" w:rsidRDefault="00E04B8C" w:rsidP="00E04B8C">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lastRenderedPageBreak/>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5DB1F704" w14:textId="77777777" w:rsidR="00E04B8C" w:rsidRDefault="00E04B8C" w:rsidP="00121ED2">
      <w:pPr>
        <w:numPr>
          <w:ilvl w:val="0"/>
          <w:numId w:val="47"/>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F5E3DA8" w14:textId="77777777" w:rsidR="00E04B8C" w:rsidRDefault="00E04B8C" w:rsidP="00121ED2">
      <w:pPr>
        <w:numPr>
          <w:ilvl w:val="0"/>
          <w:numId w:val="47"/>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D700A68" w14:textId="77777777" w:rsidR="00E04B8C" w:rsidRDefault="00E04B8C" w:rsidP="00121ED2">
      <w:pPr>
        <w:numPr>
          <w:ilvl w:val="0"/>
          <w:numId w:val="47"/>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3E4C1059" w14:textId="55513582" w:rsidR="00E04B8C" w:rsidRDefault="00E04B8C" w:rsidP="00121ED2">
      <w:p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071BF4A3" w14:textId="77777777" w:rsidR="00E04B8C" w:rsidRDefault="00E04B8C" w:rsidP="00E04B8C">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5684BD92" w14:textId="77777777" w:rsidR="00E04B8C" w:rsidRDefault="00E04B8C" w:rsidP="00E04B8C">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3D697842" w14:textId="77777777" w:rsidR="00E04B8C" w:rsidRDefault="00E04B8C" w:rsidP="00E04B8C">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12375D3D" w14:textId="77777777" w:rsidR="00E04B8C" w:rsidRDefault="00E04B8C" w:rsidP="00E04B8C">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53C998A6" w14:textId="77777777" w:rsidR="00174841" w:rsidRPr="00E04B8C" w:rsidRDefault="00174841" w:rsidP="00174841">
      <w:pPr>
        <w:shd w:val="clear" w:color="auto" w:fill="FFFFFF"/>
        <w:ind w:firstLine="130"/>
        <w:jc w:val="both"/>
        <w:rPr>
          <w:rFonts w:ascii="GHEA Grapalat" w:hAnsi="GHEA Grapalat" w:cs="Sylfaen"/>
          <w:sz w:val="18"/>
          <w:szCs w:val="18"/>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1D485D63"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C22CC">
        <w:rPr>
          <w:rFonts w:ascii="GHEA Grapalat" w:hAnsi="GHEA Grapalat"/>
          <w:sz w:val="20"/>
          <w:szCs w:val="20"/>
          <w:lang w:val="hy-AM"/>
        </w:rPr>
        <w:t>ՀՀՔԿ-ԲՄԽԾՁԲ-25/23</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C22CC" w:rsidDel="004B29A5" w14:paraId="68A217E3" w14:textId="77777777" w:rsidTr="00E53C12">
        <w:trPr>
          <w:tblCellSpacing w:w="7" w:type="dxa"/>
          <w:jc w:val="center"/>
        </w:trPr>
        <w:tc>
          <w:tcPr>
            <w:tcW w:w="0" w:type="auto"/>
            <w:gridSpan w:val="2"/>
            <w:vAlign w:val="center"/>
          </w:tcPr>
          <w:p w14:paraId="0C4515EB" w14:textId="77777777" w:rsidR="007678FA" w:rsidRPr="002C22C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2C22CC" w:rsidDel="004B29A5" w:rsidRDefault="007678FA" w:rsidP="00E53C12">
            <w:pPr>
              <w:rPr>
                <w:rFonts w:ascii="Arial" w:hAnsi="Arial" w:cs="Arial"/>
                <w:iCs/>
                <w:color w:val="000000"/>
                <w:sz w:val="21"/>
                <w:szCs w:val="21"/>
                <w:lang w:val="hy-AM"/>
              </w:rPr>
            </w:pPr>
          </w:p>
        </w:tc>
      </w:tr>
      <w:tr w:rsidR="007678FA" w:rsidRPr="002C22CC"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5BF95C2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C22CC">
        <w:rPr>
          <w:rFonts w:ascii="GHEA Grapalat" w:hAnsi="GHEA Grapalat"/>
          <w:sz w:val="20"/>
          <w:szCs w:val="20"/>
          <w:lang w:val="hy-AM"/>
        </w:rPr>
        <w:t>ՀՀՔԿ-ԲՄԽԾՁԲ-25/23</w:t>
      </w:r>
      <w:r w:rsidRPr="002C22CC">
        <w:rPr>
          <w:rFonts w:ascii="GHEA Grapalat" w:hAnsi="GHEA Grapalat"/>
          <w:sz w:val="20"/>
          <w:szCs w:val="20"/>
          <w:lang w:val="hy-AM"/>
        </w:rPr>
        <w:t xml:space="preserve"> գնման </w:t>
      </w:r>
      <w:r w:rsidRPr="006E0A77">
        <w:rPr>
          <w:rFonts w:ascii="GHEA Grapalat" w:hAnsi="GHEA Grapalat"/>
          <w:sz w:val="20"/>
          <w:szCs w:val="20"/>
          <w:lang w:val="hy-AM"/>
        </w:rPr>
        <w:t>պայմանագրի</w:t>
      </w:r>
    </w:p>
    <w:p w14:paraId="4F674C6B" w14:textId="77777777" w:rsidR="007678FA" w:rsidRPr="002C22C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C22CC" w:rsidRDefault="007678FA" w:rsidP="007678FA">
      <w:pPr>
        <w:rPr>
          <w:rFonts w:ascii="GHEA Grapalat" w:hAnsi="GHEA Grapalat"/>
          <w:lang w:val="hy-AM"/>
        </w:rPr>
      </w:pPr>
    </w:p>
    <w:p w14:paraId="0FBBE306" w14:textId="77777777" w:rsidR="007678FA" w:rsidRPr="002C22CC" w:rsidRDefault="007678FA" w:rsidP="007678FA">
      <w:pPr>
        <w:rPr>
          <w:rFonts w:ascii="GHEA Grapalat" w:hAnsi="GHEA Grapalat"/>
          <w:lang w:val="hy-AM"/>
        </w:rPr>
      </w:pPr>
    </w:p>
    <w:p w14:paraId="36010724" w14:textId="77777777" w:rsidR="007678FA" w:rsidRPr="002C22CC" w:rsidRDefault="007678FA" w:rsidP="007678FA">
      <w:pPr>
        <w:rPr>
          <w:rFonts w:ascii="GHEA Grapalat" w:hAnsi="GHEA Grapalat"/>
          <w:lang w:val="hy-AM"/>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80F2D" w14:textId="77777777" w:rsidR="004E18E8" w:rsidRDefault="004E18E8">
      <w:r>
        <w:separator/>
      </w:r>
    </w:p>
  </w:endnote>
  <w:endnote w:type="continuationSeparator" w:id="0">
    <w:p w14:paraId="7E1EF382" w14:textId="77777777" w:rsidR="004E18E8" w:rsidRDefault="004E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8AA9D" w14:textId="77777777" w:rsidR="004E18E8" w:rsidRDefault="004E18E8">
      <w:r>
        <w:separator/>
      </w:r>
    </w:p>
  </w:footnote>
  <w:footnote w:type="continuationSeparator" w:id="0">
    <w:p w14:paraId="4F43228D" w14:textId="77777777" w:rsidR="004E18E8" w:rsidRDefault="004E18E8">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5" w15:restartNumberingAfterBreak="0">
    <w:nsid w:val="1A381D66"/>
    <w:multiLevelType w:val="multilevel"/>
    <w:tmpl w:val="2BD4EB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DA4B96"/>
    <w:multiLevelType w:val="multilevel"/>
    <w:tmpl w:val="EDAEEB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483BAC"/>
    <w:multiLevelType w:val="multilevel"/>
    <w:tmpl w:val="DD1621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CF0AE9"/>
    <w:multiLevelType w:val="multilevel"/>
    <w:tmpl w:val="87C61A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6F049C"/>
    <w:multiLevelType w:val="multilevel"/>
    <w:tmpl w:val="164A72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1D29BC"/>
    <w:multiLevelType w:val="multilevel"/>
    <w:tmpl w:val="865E54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AC69E2"/>
    <w:multiLevelType w:val="multilevel"/>
    <w:tmpl w:val="ABC666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26204C0"/>
    <w:multiLevelType w:val="multilevel"/>
    <w:tmpl w:val="CF161A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98E47C6"/>
    <w:multiLevelType w:val="multilevel"/>
    <w:tmpl w:val="68BA4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961BEB"/>
    <w:multiLevelType w:val="multilevel"/>
    <w:tmpl w:val="9CD2D5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A0668E"/>
    <w:multiLevelType w:val="multilevel"/>
    <w:tmpl w:val="24982C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E43215"/>
    <w:multiLevelType w:val="multilevel"/>
    <w:tmpl w:val="290886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837625"/>
    <w:multiLevelType w:val="multilevel"/>
    <w:tmpl w:val="7938B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8B7F07"/>
    <w:multiLevelType w:val="multilevel"/>
    <w:tmpl w:val="0A6AC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F4D8B"/>
    <w:multiLevelType w:val="multilevel"/>
    <w:tmpl w:val="14EABB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F6996"/>
    <w:multiLevelType w:val="multilevel"/>
    <w:tmpl w:val="D7A211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A613F8"/>
    <w:multiLevelType w:val="multilevel"/>
    <w:tmpl w:val="7632E6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371057"/>
    <w:multiLevelType w:val="multilevel"/>
    <w:tmpl w:val="35BCF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E7E41"/>
    <w:multiLevelType w:val="multilevel"/>
    <w:tmpl w:val="B60EC1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EF7106"/>
    <w:multiLevelType w:val="multilevel"/>
    <w:tmpl w:val="A970CA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641118B"/>
    <w:multiLevelType w:val="multilevel"/>
    <w:tmpl w:val="705E48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75A2B6C"/>
    <w:multiLevelType w:val="multilevel"/>
    <w:tmpl w:val="14CC3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83223BA"/>
    <w:multiLevelType w:val="multilevel"/>
    <w:tmpl w:val="A2668C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8F7153B"/>
    <w:multiLevelType w:val="multilevel"/>
    <w:tmpl w:val="7122BC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91513D5"/>
    <w:multiLevelType w:val="multilevel"/>
    <w:tmpl w:val="25E05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A6B685F"/>
    <w:multiLevelType w:val="hybridMultilevel"/>
    <w:tmpl w:val="8ED2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415F26"/>
    <w:multiLevelType w:val="multilevel"/>
    <w:tmpl w:val="E57436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6" w15:restartNumberingAfterBreak="0">
    <w:nsid w:val="71BC0AA0"/>
    <w:multiLevelType w:val="multilevel"/>
    <w:tmpl w:val="792AC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5743E59"/>
    <w:multiLevelType w:val="multilevel"/>
    <w:tmpl w:val="4238F3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86D2E0B"/>
    <w:multiLevelType w:val="multilevel"/>
    <w:tmpl w:val="246CC1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C0B759E"/>
    <w:multiLevelType w:val="multilevel"/>
    <w:tmpl w:val="F8903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DE9191A"/>
    <w:multiLevelType w:val="multilevel"/>
    <w:tmpl w:val="60B0AF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7"/>
  </w:num>
  <w:num w:numId="7">
    <w:abstractNumId w:val="25"/>
  </w:num>
  <w:num w:numId="8">
    <w:abstractNumId w:val="8"/>
  </w:num>
  <w:num w:numId="9">
    <w:abstractNumId w:val="15"/>
  </w:num>
  <w:num w:numId="10">
    <w:abstractNumId w:val="30"/>
  </w:num>
  <w:num w:numId="11">
    <w:abstractNumId w:val="45"/>
  </w:num>
  <w:num w:numId="12">
    <w:abstractNumId w:val="13"/>
  </w:num>
  <w:num w:numId="13">
    <w:abstractNumId w:val="27"/>
  </w:num>
  <w:num w:numId="14">
    <w:abstractNumId w:val="16"/>
  </w:num>
  <w:num w:numId="15">
    <w:abstractNumId w:val="35"/>
  </w:num>
  <w:num w:numId="16">
    <w:abstractNumId w:val="18"/>
  </w:num>
  <w:num w:numId="17">
    <w:abstractNumId w:val="44"/>
  </w:num>
  <w:num w:numId="18">
    <w:abstractNumId w:val="5"/>
  </w:num>
  <w:num w:numId="19">
    <w:abstractNumId w:val="50"/>
  </w:num>
  <w:num w:numId="20">
    <w:abstractNumId w:val="39"/>
  </w:num>
  <w:num w:numId="21">
    <w:abstractNumId w:val="36"/>
  </w:num>
  <w:num w:numId="22">
    <w:abstractNumId w:val="21"/>
  </w:num>
  <w:num w:numId="23">
    <w:abstractNumId w:val="9"/>
  </w:num>
  <w:num w:numId="24">
    <w:abstractNumId w:val="14"/>
  </w:num>
  <w:num w:numId="25">
    <w:abstractNumId w:val="38"/>
  </w:num>
  <w:num w:numId="26">
    <w:abstractNumId w:val="46"/>
  </w:num>
  <w:num w:numId="27">
    <w:abstractNumId w:val="22"/>
  </w:num>
  <w:num w:numId="28">
    <w:abstractNumId w:val="23"/>
  </w:num>
  <w:num w:numId="29">
    <w:abstractNumId w:val="31"/>
  </w:num>
  <w:num w:numId="30">
    <w:abstractNumId w:val="26"/>
  </w:num>
  <w:num w:numId="31">
    <w:abstractNumId w:val="41"/>
  </w:num>
  <w:num w:numId="32">
    <w:abstractNumId w:val="10"/>
  </w:num>
  <w:num w:numId="33">
    <w:abstractNumId w:val="42"/>
  </w:num>
  <w:num w:numId="34">
    <w:abstractNumId w:val="49"/>
  </w:num>
  <w:num w:numId="35">
    <w:abstractNumId w:val="11"/>
  </w:num>
  <w:num w:numId="36">
    <w:abstractNumId w:val="6"/>
  </w:num>
  <w:num w:numId="37">
    <w:abstractNumId w:val="48"/>
  </w:num>
  <w:num w:numId="38">
    <w:abstractNumId w:val="34"/>
  </w:num>
  <w:num w:numId="39">
    <w:abstractNumId w:val="33"/>
  </w:num>
  <w:num w:numId="40">
    <w:abstractNumId w:val="28"/>
  </w:num>
  <w:num w:numId="41">
    <w:abstractNumId w:val="24"/>
  </w:num>
  <w:num w:numId="42">
    <w:abstractNumId w:val="7"/>
  </w:num>
  <w:num w:numId="43">
    <w:abstractNumId w:val="12"/>
  </w:num>
  <w:num w:numId="44">
    <w:abstractNumId w:val="37"/>
  </w:num>
  <w:num w:numId="45">
    <w:abstractNumId w:val="40"/>
  </w:num>
  <w:num w:numId="46">
    <w:abstractNumId w:val="47"/>
  </w:num>
  <w:num w:numId="47">
    <w:abstractNumId w:val="19"/>
  </w:num>
  <w:num w:numId="48">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1ED2"/>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FC7"/>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7AAC-DA19-4388-BE56-3F1997A8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78</Pages>
  <Words>29087</Words>
  <Characters>165801</Characters>
  <Application>Microsoft Office Word</Application>
  <DocSecurity>0</DocSecurity>
  <Lines>1381</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462</cp:revision>
  <cp:lastPrinted>2024-09-27T10:37:00Z</cp:lastPrinted>
  <dcterms:created xsi:type="dcterms:W3CDTF">2024-05-24T13:11:00Z</dcterms:created>
  <dcterms:modified xsi:type="dcterms:W3CDTF">2025-02-13T06:40:00Z</dcterms:modified>
</cp:coreProperties>
</file>